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B67C71"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7186E">
              <w:t>21.07.2016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7186E">
            <w:pPr>
              <w:tabs>
                <w:tab w:val="left" w:pos="3123"/>
                <w:tab w:val="left" w:pos="3270"/>
              </w:tabs>
              <w:jc w:val="right"/>
            </w:pPr>
            <w:r w:rsidRPr="00360CF1">
              <w:t xml:space="preserve">№ </w:t>
            </w:r>
            <w:r w:rsidR="00A7186E">
              <w:t>1746</w:t>
            </w:r>
          </w:p>
        </w:tc>
      </w:tr>
    </w:tbl>
    <w:p w:rsidR="00931F7C" w:rsidRDefault="00931F7C" w:rsidP="00931F7C">
      <w:pPr>
        <w:jc w:val="both"/>
      </w:pPr>
    </w:p>
    <w:p w:rsidR="00F71D65" w:rsidRPr="009E0417" w:rsidRDefault="00F71D65" w:rsidP="00931F7C">
      <w:pPr>
        <w:jc w:val="both"/>
      </w:pPr>
    </w:p>
    <w:p w:rsidR="007A2407" w:rsidRPr="007A2407" w:rsidRDefault="007A2407" w:rsidP="00897F34">
      <w:pPr>
        <w:ind w:right="4818"/>
        <w:jc w:val="both"/>
      </w:pPr>
      <w:r w:rsidRPr="007A2407">
        <w:t xml:space="preserve">О внесении изменений в постановление администрации района от 02.12.2013 № </w:t>
      </w:r>
      <w:r w:rsidR="00897F34">
        <w:t>2553</w:t>
      </w:r>
      <w:r w:rsidRPr="007A2407">
        <w:t xml:space="preserve"> «Об утверждении муниципальной программы «Развитие жилищно-коммунального комплекса и повыш</w:t>
      </w:r>
      <w:r w:rsidRPr="007A2407">
        <w:t>е</w:t>
      </w:r>
      <w:r w:rsidRPr="007A2407">
        <w:t>ние энергетической эффективности вНижневартовском районе на 2014−2020 годы»</w:t>
      </w:r>
    </w:p>
    <w:p w:rsidR="007A2407" w:rsidRDefault="007A2407" w:rsidP="007A2407">
      <w:pPr>
        <w:ind w:right="5102"/>
      </w:pPr>
    </w:p>
    <w:p w:rsidR="00897F34" w:rsidRPr="007A2407" w:rsidRDefault="00897F34" w:rsidP="007A2407">
      <w:pPr>
        <w:ind w:right="5102"/>
      </w:pPr>
    </w:p>
    <w:p w:rsidR="007A2407" w:rsidRPr="007A2407" w:rsidRDefault="007A2407" w:rsidP="00897F34">
      <w:pPr>
        <w:autoSpaceDE w:val="0"/>
        <w:autoSpaceDN w:val="0"/>
        <w:adjustRightInd w:val="0"/>
        <w:ind w:firstLine="709"/>
        <w:jc w:val="both"/>
      </w:pPr>
      <w:r w:rsidRPr="007A2407">
        <w:t>В соответствии со статьей 179 Бюджетного кодекса Российской Федер</w:t>
      </w:r>
      <w:r w:rsidRPr="007A2407">
        <w:t>а</w:t>
      </w:r>
      <w:r w:rsidRPr="007A2407">
        <w:t>ции,</w:t>
      </w:r>
      <w:r w:rsidRPr="007A2407">
        <w:rPr>
          <w:sz w:val="30"/>
          <w:szCs w:val="30"/>
        </w:rPr>
        <w:t xml:space="preserve"> с решением </w:t>
      </w:r>
      <w:r w:rsidRPr="007A2407">
        <w:t>Думы района от 12.07.2016 № 47 «О внесении изменений в решение Думы района от 17.11.2015 № 711 «О бюджете района на 2016 год», руководствуясь постановлением администрации района от 05.08.2013 № 1663 «О муниципальных программах Нижневартовск</w:t>
      </w:r>
      <w:r w:rsidR="00897F34">
        <w:t>о</w:t>
      </w:r>
      <w:r w:rsidRPr="007A2407">
        <w:t xml:space="preserve">го района», с целью уточнения объемов финансирования мероприятий муниципальной программы: </w:t>
      </w:r>
    </w:p>
    <w:p w:rsidR="007A2407" w:rsidRPr="007A2407" w:rsidRDefault="007A2407" w:rsidP="00897F34">
      <w:pPr>
        <w:autoSpaceDE w:val="0"/>
        <w:autoSpaceDN w:val="0"/>
        <w:adjustRightInd w:val="0"/>
        <w:ind w:firstLine="709"/>
        <w:jc w:val="both"/>
      </w:pPr>
    </w:p>
    <w:p w:rsidR="007A2407" w:rsidRPr="007A2407" w:rsidRDefault="007A2407" w:rsidP="00897F34">
      <w:pPr>
        <w:autoSpaceDE w:val="0"/>
        <w:autoSpaceDN w:val="0"/>
        <w:adjustRightInd w:val="0"/>
        <w:ind w:firstLine="709"/>
        <w:jc w:val="both"/>
      </w:pPr>
      <w:r w:rsidRPr="007A2407">
        <w:t>1. Внести изменения в постановление администрации района от 02.12.2013 №</w:t>
      </w:r>
      <w:r w:rsidR="00897F34">
        <w:t xml:space="preserve">2553 </w:t>
      </w:r>
      <w:r w:rsidRPr="007A2407">
        <w:rPr>
          <w:sz w:val="20"/>
          <w:szCs w:val="20"/>
        </w:rPr>
        <w:t>«</w:t>
      </w:r>
      <w:r w:rsidRPr="007A2407">
        <w:t>Об утверждении муниципальной программы «Развитие ж</w:t>
      </w:r>
      <w:r w:rsidRPr="007A2407">
        <w:t>и</w:t>
      </w:r>
      <w:r w:rsidRPr="007A2407">
        <w:t>лищно-коммунального комплекса и повышение энергетической эффективности вНижневартовском районе на 2014−2020 годы»:</w:t>
      </w:r>
    </w:p>
    <w:p w:rsidR="007A2407" w:rsidRPr="007A2407" w:rsidRDefault="007A2407" w:rsidP="00897F34">
      <w:pPr>
        <w:autoSpaceDE w:val="0"/>
        <w:autoSpaceDN w:val="0"/>
        <w:adjustRightInd w:val="0"/>
        <w:ind w:firstLine="709"/>
        <w:jc w:val="both"/>
      </w:pPr>
      <w:r w:rsidRPr="007A2407">
        <w:t>1.1. Пункт 3 постановления изложить в новой редакции:</w:t>
      </w:r>
    </w:p>
    <w:p w:rsidR="007A2407" w:rsidRPr="007A2407" w:rsidRDefault="007A2407" w:rsidP="00897F34">
      <w:pPr>
        <w:widowControl w:val="0"/>
        <w:ind w:firstLine="709"/>
        <w:jc w:val="both"/>
        <w:rPr>
          <w:lang w:eastAsia="ar-SA"/>
        </w:rPr>
      </w:pPr>
      <w:r w:rsidRPr="007A2407">
        <w:rPr>
          <w:lang w:eastAsia="ar-SA"/>
        </w:rPr>
        <w:t>«3. Определить общий объем финансирования муниципальной програ</w:t>
      </w:r>
      <w:r w:rsidRPr="007A2407">
        <w:rPr>
          <w:lang w:eastAsia="ar-SA"/>
        </w:rPr>
        <w:t>м</w:t>
      </w:r>
      <w:r w:rsidRPr="007A2407">
        <w:rPr>
          <w:lang w:eastAsia="ar-SA"/>
        </w:rPr>
        <w:t>мы за счет всех источников финансирования в сумме 1 821 021,50 тыс. рублей,                в том числе:</w:t>
      </w:r>
    </w:p>
    <w:p w:rsidR="007A2407" w:rsidRPr="007A2407" w:rsidRDefault="007A2407" w:rsidP="00897F34">
      <w:pPr>
        <w:widowControl w:val="0"/>
        <w:ind w:firstLine="709"/>
        <w:jc w:val="both"/>
      </w:pPr>
      <w:r w:rsidRPr="007A2407">
        <w:t>за счет средств бюджета района – 1 454 312,99 тыс. руб.;</w:t>
      </w:r>
    </w:p>
    <w:p w:rsidR="007A2407" w:rsidRPr="007A2407" w:rsidRDefault="007A2407" w:rsidP="00897F34">
      <w:pPr>
        <w:widowControl w:val="0"/>
        <w:ind w:firstLine="709"/>
        <w:jc w:val="both"/>
        <w:rPr>
          <w:lang w:eastAsia="ar-SA"/>
        </w:rPr>
      </w:pPr>
      <w:r w:rsidRPr="007A2407">
        <w:rPr>
          <w:lang w:eastAsia="ar-SA"/>
        </w:rPr>
        <w:t>за счет средств бюджета округа – 366 708,51 тыс. руб.;</w:t>
      </w:r>
    </w:p>
    <w:p w:rsidR="007A2407" w:rsidRPr="007A2407" w:rsidRDefault="007A2407" w:rsidP="00897F34">
      <w:pPr>
        <w:widowControl w:val="0"/>
        <w:ind w:firstLine="709"/>
        <w:jc w:val="both"/>
        <w:rPr>
          <w:lang w:eastAsia="ar-SA"/>
        </w:rPr>
      </w:pPr>
      <w:r w:rsidRPr="007A2407">
        <w:rPr>
          <w:lang w:eastAsia="ar-SA"/>
        </w:rPr>
        <w:t>за счет средств бюджета поселений – 0,00 тыс. руб.</w:t>
      </w:r>
    </w:p>
    <w:p w:rsidR="007A2407" w:rsidRPr="007A2407" w:rsidRDefault="007A2407" w:rsidP="00897F34">
      <w:pPr>
        <w:widowControl w:val="0"/>
        <w:ind w:firstLine="709"/>
        <w:jc w:val="both"/>
        <w:rPr>
          <w:lang w:eastAsia="ar-SA"/>
        </w:rPr>
      </w:pPr>
      <w:r w:rsidRPr="007A2407">
        <w:rPr>
          <w:lang w:eastAsia="ar-SA"/>
        </w:rPr>
        <w:t>Объемы финансирования муниципальной программы на 2014−2020 годы могут подлежать корректировке в течение финансового года, исходя из во</w:t>
      </w:r>
      <w:r w:rsidRPr="007A2407">
        <w:rPr>
          <w:lang w:eastAsia="ar-SA"/>
        </w:rPr>
        <w:t>з</w:t>
      </w:r>
      <w:r w:rsidRPr="007A2407">
        <w:rPr>
          <w:lang w:eastAsia="ar-SA"/>
        </w:rPr>
        <w:t>можностей бюджета района, бюджета округа, путем уточнения по сумме и</w:t>
      </w:r>
      <w:r w:rsidRPr="007A2407">
        <w:rPr>
          <w:lang w:eastAsia="ar-SA"/>
        </w:rPr>
        <w:t>с</w:t>
      </w:r>
      <w:r w:rsidRPr="007A2407">
        <w:rPr>
          <w:lang w:eastAsia="ar-SA"/>
        </w:rPr>
        <w:t>точников финансирования и мероприятиям.</w:t>
      </w:r>
    </w:p>
    <w:p w:rsidR="007A2407" w:rsidRPr="007A2407" w:rsidRDefault="007A2407" w:rsidP="00897F34">
      <w:pPr>
        <w:widowControl w:val="0"/>
        <w:ind w:firstLine="709"/>
        <w:jc w:val="both"/>
        <w:rPr>
          <w:lang w:eastAsia="ar-SA"/>
        </w:rPr>
      </w:pPr>
      <w:r w:rsidRPr="007A2407">
        <w:rPr>
          <w:lang w:eastAsia="ar-SA"/>
        </w:rPr>
        <w:lastRenderedPageBreak/>
        <w:t>Ежегодно объемы финансирования муниципальной программы опред</w:t>
      </w:r>
      <w:r w:rsidRPr="007A2407">
        <w:rPr>
          <w:lang w:eastAsia="ar-SA"/>
        </w:rPr>
        <w:t>е</w:t>
      </w:r>
      <w:r w:rsidRPr="007A2407">
        <w:rPr>
          <w:lang w:eastAsia="ar-SA"/>
        </w:rPr>
        <w:t>ляются в соответствии с утвержденным бюджетом на соответствующий фина</w:t>
      </w:r>
      <w:r w:rsidRPr="007A2407">
        <w:rPr>
          <w:lang w:eastAsia="ar-SA"/>
        </w:rPr>
        <w:t>н</w:t>
      </w:r>
      <w:r w:rsidRPr="007A2407">
        <w:rPr>
          <w:lang w:eastAsia="ar-SA"/>
        </w:rPr>
        <w:t xml:space="preserve">совый год. </w:t>
      </w:r>
    </w:p>
    <w:p w:rsidR="007A2407" w:rsidRPr="007A2407" w:rsidRDefault="007A2407" w:rsidP="00897F34">
      <w:pPr>
        <w:widowControl w:val="0"/>
        <w:ind w:firstLine="709"/>
        <w:jc w:val="both"/>
        <w:rPr>
          <w:lang w:eastAsia="ar-SA"/>
        </w:rPr>
      </w:pPr>
      <w:r w:rsidRPr="007A2407">
        <w:rPr>
          <w:lang w:eastAsia="ar-SA"/>
        </w:rPr>
        <w:t>Финансирование муниципальной программы за счет бюджета автономн</w:t>
      </w:r>
      <w:r w:rsidRPr="007A2407">
        <w:rPr>
          <w:lang w:eastAsia="ar-SA"/>
        </w:rPr>
        <w:t>о</w:t>
      </w:r>
      <w:r w:rsidRPr="007A2407">
        <w:rPr>
          <w:lang w:eastAsia="ar-SA"/>
        </w:rPr>
        <w:t>го округа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w:t>
      </w:r>
      <w:r w:rsidRPr="007A2407">
        <w:rPr>
          <w:lang w:eastAsia="ar-SA"/>
        </w:rPr>
        <w:t>н</w:t>
      </w:r>
      <w:r w:rsidRPr="007A2407">
        <w:rPr>
          <w:lang w:eastAsia="ar-SA"/>
        </w:rPr>
        <w:t>ты-Мансийском автономном округе – Югре на 2014–2020 годы», утвержденной постановлением Правительства Ханты-Мансийского автономного округа − Югры от 09.10.2013 № 423-п, путем заключения соглашений о реализации м</w:t>
      </w:r>
      <w:r w:rsidRPr="007A2407">
        <w:rPr>
          <w:lang w:eastAsia="ar-SA"/>
        </w:rPr>
        <w:t>у</w:t>
      </w:r>
      <w:r w:rsidRPr="007A2407">
        <w:rPr>
          <w:lang w:eastAsia="ar-SA"/>
        </w:rPr>
        <w:t>ниципальной программы.</w:t>
      </w:r>
      <w:r w:rsidR="00897F34">
        <w:rPr>
          <w:lang w:eastAsia="ar-SA"/>
        </w:rPr>
        <w:t>».</w:t>
      </w:r>
    </w:p>
    <w:p w:rsidR="007A2407" w:rsidRDefault="007A2407" w:rsidP="00897F34">
      <w:pPr>
        <w:widowControl w:val="0"/>
        <w:ind w:firstLine="709"/>
        <w:jc w:val="both"/>
        <w:rPr>
          <w:bCs/>
        </w:rPr>
      </w:pPr>
      <w:r w:rsidRPr="007A2407">
        <w:t>1.2. Р</w:t>
      </w:r>
      <w:r w:rsidRPr="007A2407">
        <w:rPr>
          <w:bCs/>
        </w:rPr>
        <w:t>аздел «</w:t>
      </w:r>
      <w:r w:rsidRPr="007A2407">
        <w:t>Финансовое обеспечение муниципальной программы</w:t>
      </w:r>
      <w:r w:rsidRPr="007A2407">
        <w:rPr>
          <w:bCs/>
        </w:rPr>
        <w:t>» Па</w:t>
      </w:r>
      <w:r w:rsidRPr="007A2407">
        <w:rPr>
          <w:bCs/>
        </w:rPr>
        <w:t>с</w:t>
      </w:r>
      <w:r w:rsidRPr="007A2407">
        <w:rPr>
          <w:bCs/>
        </w:rPr>
        <w:t>порта муниципальной программы изложить в новой ре</w:t>
      </w:r>
      <w:r w:rsidR="00897F34">
        <w:rPr>
          <w:bCs/>
        </w:rPr>
        <w:t>дак</w:t>
      </w:r>
      <w:r w:rsidRPr="007A2407">
        <w:rPr>
          <w:bCs/>
        </w:rPr>
        <w:t>ции:</w:t>
      </w:r>
    </w:p>
    <w:p w:rsidR="00897F34" w:rsidRDefault="00897F34" w:rsidP="00897F34">
      <w:pPr>
        <w:widowControl w:val="0"/>
        <w:ind w:firstLine="709"/>
        <w:jc w:val="both"/>
        <w:rPr>
          <w:bCs/>
        </w:rPr>
      </w:pPr>
    </w:p>
    <w:tbl>
      <w:tblPr>
        <w:tblW w:w="0" w:type="auto"/>
        <w:tblBorders>
          <w:top w:val="nil"/>
          <w:left w:val="nil"/>
          <w:bottom w:val="nil"/>
          <w:right w:val="nil"/>
        </w:tblBorders>
        <w:tblLayout w:type="fixed"/>
        <w:tblLook w:val="0000"/>
      </w:tblPr>
      <w:tblGrid>
        <w:gridCol w:w="4697"/>
        <w:gridCol w:w="4697"/>
      </w:tblGrid>
      <w:tr w:rsidR="00897F34" w:rsidRPr="00D320F9" w:rsidTr="00897F34">
        <w:trPr>
          <w:trHeight w:val="1576"/>
        </w:trPr>
        <w:tc>
          <w:tcPr>
            <w:tcW w:w="4697" w:type="dxa"/>
          </w:tcPr>
          <w:p w:rsidR="00897F34" w:rsidRPr="00D320F9" w:rsidRDefault="00897F34" w:rsidP="00897F34">
            <w:pPr>
              <w:autoSpaceDE w:val="0"/>
              <w:autoSpaceDN w:val="0"/>
              <w:adjustRightInd w:val="0"/>
              <w:rPr>
                <w:color w:val="000000"/>
              </w:rPr>
            </w:pPr>
            <w:r w:rsidRPr="00D320F9">
              <w:rPr>
                <w:color w:val="000000"/>
              </w:rPr>
              <w:t>«Финансовое обеспечение муниц</w:t>
            </w:r>
            <w:r w:rsidRPr="00D320F9">
              <w:rPr>
                <w:color w:val="000000"/>
              </w:rPr>
              <w:t>и</w:t>
            </w:r>
            <w:r w:rsidRPr="00D320F9">
              <w:rPr>
                <w:color w:val="000000"/>
              </w:rPr>
              <w:t xml:space="preserve">пальной программы» </w:t>
            </w:r>
          </w:p>
        </w:tc>
        <w:tc>
          <w:tcPr>
            <w:tcW w:w="4697" w:type="dxa"/>
          </w:tcPr>
          <w:p w:rsidR="00897F34" w:rsidRPr="007A2407" w:rsidRDefault="00897F34" w:rsidP="00897F34">
            <w:pPr>
              <w:widowControl w:val="0"/>
              <w:jc w:val="both"/>
              <w:rPr>
                <w:lang w:eastAsia="en-US"/>
              </w:rPr>
            </w:pPr>
            <w:r w:rsidRPr="007A2407">
              <w:rPr>
                <w:lang w:eastAsia="ar-SA"/>
              </w:rPr>
              <w:t>общий объем финансирования м</w:t>
            </w:r>
            <w:r w:rsidRPr="007A2407">
              <w:rPr>
                <w:lang w:eastAsia="ar-SA"/>
              </w:rPr>
              <w:t>у</w:t>
            </w:r>
            <w:r w:rsidRPr="007A2407">
              <w:rPr>
                <w:lang w:eastAsia="ar-SA"/>
              </w:rPr>
              <w:t>ниципальной программы в 2014–2020 годах составит 1 821 021,5 тыс. рублей, в том числе:</w:t>
            </w:r>
          </w:p>
          <w:p w:rsidR="00897F34" w:rsidRPr="007A2407" w:rsidRDefault="00897F34" w:rsidP="00897F34">
            <w:pPr>
              <w:widowControl w:val="0"/>
              <w:jc w:val="both"/>
              <w:rPr>
                <w:lang w:eastAsia="ar-SA"/>
              </w:rPr>
            </w:pPr>
            <w:r w:rsidRPr="007A2407">
              <w:rPr>
                <w:lang w:eastAsia="ar-SA"/>
              </w:rPr>
              <w:t>в 2014 году – 463 020,55 тыс. руб.;</w:t>
            </w:r>
          </w:p>
          <w:p w:rsidR="00897F34" w:rsidRPr="007A2407" w:rsidRDefault="00897F34" w:rsidP="00897F34">
            <w:pPr>
              <w:widowControl w:val="0"/>
              <w:jc w:val="both"/>
              <w:rPr>
                <w:lang w:eastAsia="ar-SA"/>
              </w:rPr>
            </w:pPr>
            <w:r w:rsidRPr="007A2407">
              <w:rPr>
                <w:lang w:eastAsia="ar-SA"/>
              </w:rPr>
              <w:t>в 2015 году – 401 134,8 тыс. руб.;</w:t>
            </w:r>
          </w:p>
          <w:p w:rsidR="00897F34" w:rsidRPr="007A2407" w:rsidRDefault="00897F34" w:rsidP="00897F34">
            <w:pPr>
              <w:widowControl w:val="0"/>
              <w:jc w:val="both"/>
              <w:rPr>
                <w:lang w:eastAsia="ar-SA"/>
              </w:rPr>
            </w:pPr>
            <w:r w:rsidRPr="007A2407">
              <w:rPr>
                <w:lang w:eastAsia="ar-SA"/>
              </w:rPr>
              <w:t>в 2016 году – 408 189,78 тыс. руб.;</w:t>
            </w:r>
          </w:p>
          <w:p w:rsidR="00897F34" w:rsidRPr="007A2407" w:rsidRDefault="00897F34" w:rsidP="00897F34">
            <w:pPr>
              <w:widowControl w:val="0"/>
              <w:jc w:val="both"/>
              <w:rPr>
                <w:lang w:eastAsia="ar-SA"/>
              </w:rPr>
            </w:pPr>
            <w:r w:rsidRPr="007A2407">
              <w:rPr>
                <w:lang w:eastAsia="ar-SA"/>
              </w:rPr>
              <w:t>в 2017 году – 234 172,55 тыс. руб.;</w:t>
            </w:r>
          </w:p>
          <w:p w:rsidR="00897F34" w:rsidRPr="007A2407" w:rsidRDefault="00897F34" w:rsidP="00897F34">
            <w:pPr>
              <w:widowControl w:val="0"/>
              <w:jc w:val="both"/>
              <w:rPr>
                <w:lang w:eastAsia="ar-SA"/>
              </w:rPr>
            </w:pPr>
            <w:r w:rsidRPr="007A2407">
              <w:rPr>
                <w:lang w:eastAsia="ar-SA"/>
              </w:rPr>
              <w:t>в 2018 году – 182 819,81 тыс. руб.;</w:t>
            </w:r>
          </w:p>
          <w:p w:rsidR="00897F34" w:rsidRPr="007A2407" w:rsidRDefault="00897F34" w:rsidP="00897F34">
            <w:pPr>
              <w:widowControl w:val="0"/>
              <w:jc w:val="both"/>
              <w:rPr>
                <w:lang w:eastAsia="ar-SA"/>
              </w:rPr>
            </w:pPr>
            <w:r w:rsidRPr="007A2407">
              <w:rPr>
                <w:lang w:eastAsia="ar-SA"/>
              </w:rPr>
              <w:t>в 2019 году – 65 842,0 тыс. руб.;</w:t>
            </w:r>
          </w:p>
          <w:p w:rsidR="00897F34" w:rsidRPr="007A2407" w:rsidRDefault="00897F34" w:rsidP="00897F34">
            <w:pPr>
              <w:widowControl w:val="0"/>
              <w:jc w:val="both"/>
              <w:rPr>
                <w:lang w:eastAsia="ar-SA"/>
              </w:rPr>
            </w:pPr>
            <w:r w:rsidRPr="007A2407">
              <w:rPr>
                <w:lang w:eastAsia="ar-SA"/>
              </w:rPr>
              <w:t>в 2020 году – 65 842,0 тыс. руб.;</w:t>
            </w:r>
          </w:p>
          <w:p w:rsidR="00897F34" w:rsidRPr="007A2407" w:rsidRDefault="00897F34" w:rsidP="00897F34">
            <w:pPr>
              <w:widowControl w:val="0"/>
              <w:jc w:val="both"/>
              <w:rPr>
                <w:spacing w:val="-5"/>
                <w:lang w:eastAsia="ar-SA"/>
              </w:rPr>
            </w:pPr>
            <w:r w:rsidRPr="007A2407">
              <w:rPr>
                <w:spacing w:val="-5"/>
                <w:lang w:eastAsia="ar-SA"/>
              </w:rPr>
              <w:t>из них:</w:t>
            </w:r>
          </w:p>
          <w:p w:rsidR="00897F34" w:rsidRPr="007A2407" w:rsidRDefault="00897F34" w:rsidP="00897F34">
            <w:pPr>
              <w:widowControl w:val="0"/>
              <w:jc w:val="both"/>
              <w:rPr>
                <w:spacing w:val="-5"/>
                <w:lang w:eastAsia="ar-SA"/>
              </w:rPr>
            </w:pPr>
            <w:r w:rsidRPr="007A2407">
              <w:rPr>
                <w:spacing w:val="-5"/>
                <w:lang w:eastAsia="ar-SA"/>
              </w:rPr>
              <w:t>за счет средств бюджета округа:</w:t>
            </w:r>
          </w:p>
          <w:p w:rsidR="00897F34" w:rsidRPr="007A2407" w:rsidRDefault="00897F34" w:rsidP="00897F34">
            <w:pPr>
              <w:widowControl w:val="0"/>
              <w:jc w:val="both"/>
              <w:rPr>
                <w:lang w:eastAsia="ar-SA"/>
              </w:rPr>
            </w:pPr>
            <w:r w:rsidRPr="007A2407">
              <w:rPr>
                <w:lang w:eastAsia="ar-SA"/>
              </w:rPr>
              <w:t>в 2014 году –73 051,81  тыс. руб.;</w:t>
            </w:r>
          </w:p>
          <w:p w:rsidR="00897F34" w:rsidRPr="007A2407" w:rsidRDefault="00897F34" w:rsidP="00897F34">
            <w:pPr>
              <w:widowControl w:val="0"/>
              <w:jc w:val="both"/>
              <w:rPr>
                <w:lang w:eastAsia="ar-SA"/>
              </w:rPr>
            </w:pPr>
            <w:r w:rsidRPr="007A2407">
              <w:rPr>
                <w:lang w:eastAsia="ar-SA"/>
              </w:rPr>
              <w:t>в 2015 году – 83 674,51 тыс. руб.;</w:t>
            </w:r>
          </w:p>
          <w:p w:rsidR="00897F34" w:rsidRPr="007A2407" w:rsidRDefault="00897F34" w:rsidP="00897F34">
            <w:pPr>
              <w:widowControl w:val="0"/>
              <w:jc w:val="both"/>
              <w:rPr>
                <w:lang w:eastAsia="ar-SA"/>
              </w:rPr>
            </w:pPr>
            <w:r w:rsidRPr="007A2407">
              <w:rPr>
                <w:lang w:eastAsia="ar-SA"/>
              </w:rPr>
              <w:t>в 2016 году – 90 004,00тыс. руб.;</w:t>
            </w:r>
          </w:p>
          <w:p w:rsidR="00897F34" w:rsidRPr="007A2407" w:rsidRDefault="00897F34" w:rsidP="00897F34">
            <w:pPr>
              <w:widowControl w:val="0"/>
              <w:jc w:val="both"/>
              <w:rPr>
                <w:lang w:eastAsia="ar-SA"/>
              </w:rPr>
            </w:pPr>
            <w:r w:rsidRPr="007A2407">
              <w:rPr>
                <w:lang w:eastAsia="ar-SA"/>
              </w:rPr>
              <w:t>в 2017 году –75 868,90 тыс. руб.;</w:t>
            </w:r>
          </w:p>
          <w:p w:rsidR="00897F34" w:rsidRPr="007A2407" w:rsidRDefault="00897F34" w:rsidP="00897F34">
            <w:pPr>
              <w:widowControl w:val="0"/>
              <w:jc w:val="both"/>
              <w:rPr>
                <w:lang w:eastAsia="ar-SA"/>
              </w:rPr>
            </w:pPr>
            <w:r w:rsidRPr="007A2407">
              <w:rPr>
                <w:lang w:eastAsia="ar-SA"/>
              </w:rPr>
              <w:t>в 2018 году –44 109,30 тыс. руб.</w:t>
            </w:r>
          </w:p>
          <w:p w:rsidR="00897F34" w:rsidRPr="007A2407" w:rsidRDefault="00897F34" w:rsidP="00897F34">
            <w:pPr>
              <w:widowControl w:val="0"/>
              <w:jc w:val="both"/>
            </w:pPr>
            <w:r w:rsidRPr="007A2407">
              <w:t>за счет средств бюджета района:</w:t>
            </w:r>
          </w:p>
          <w:p w:rsidR="00897F34" w:rsidRPr="007A2407" w:rsidRDefault="00897F34" w:rsidP="00897F34">
            <w:pPr>
              <w:widowControl w:val="0"/>
              <w:jc w:val="both"/>
              <w:rPr>
                <w:lang w:eastAsia="ar-SA"/>
              </w:rPr>
            </w:pPr>
            <w:r w:rsidRPr="007A2407">
              <w:rPr>
                <w:lang w:eastAsia="ar-SA"/>
              </w:rPr>
              <w:t>в 2014 году – 389 968,75 тыс. руб.;</w:t>
            </w:r>
          </w:p>
          <w:p w:rsidR="00897F34" w:rsidRPr="007A2407" w:rsidRDefault="00897F34" w:rsidP="00897F34">
            <w:pPr>
              <w:widowControl w:val="0"/>
              <w:jc w:val="both"/>
              <w:rPr>
                <w:lang w:eastAsia="ar-SA"/>
              </w:rPr>
            </w:pPr>
            <w:r w:rsidRPr="007A2407">
              <w:rPr>
                <w:lang w:eastAsia="ar-SA"/>
              </w:rPr>
              <w:t>в 2015 году – 317 460,29 тыс. руб.;</w:t>
            </w:r>
          </w:p>
          <w:p w:rsidR="00897F34" w:rsidRPr="007A2407" w:rsidRDefault="00897F34" w:rsidP="00897F34">
            <w:pPr>
              <w:widowControl w:val="0"/>
              <w:jc w:val="both"/>
              <w:rPr>
                <w:lang w:eastAsia="ar-SA"/>
              </w:rPr>
            </w:pPr>
            <w:r w:rsidRPr="007A2407">
              <w:rPr>
                <w:lang w:eastAsia="ar-SA"/>
              </w:rPr>
              <w:t>в 2016 году – 318 185,79 тыс. руб.;</w:t>
            </w:r>
          </w:p>
          <w:p w:rsidR="00897F34" w:rsidRPr="007A2407" w:rsidRDefault="00897F34" w:rsidP="00897F34">
            <w:pPr>
              <w:widowControl w:val="0"/>
              <w:jc w:val="both"/>
              <w:rPr>
                <w:lang w:eastAsia="ar-SA"/>
              </w:rPr>
            </w:pPr>
            <w:r w:rsidRPr="007A2407">
              <w:rPr>
                <w:lang w:eastAsia="ar-SA"/>
              </w:rPr>
              <w:t>в 2017 году – 158 303,65 тыс. руб.;</w:t>
            </w:r>
          </w:p>
          <w:p w:rsidR="00897F34" w:rsidRPr="007A2407" w:rsidRDefault="00897F34" w:rsidP="00897F34">
            <w:pPr>
              <w:widowControl w:val="0"/>
              <w:jc w:val="both"/>
              <w:rPr>
                <w:lang w:eastAsia="ar-SA"/>
              </w:rPr>
            </w:pPr>
            <w:r w:rsidRPr="007A2407">
              <w:rPr>
                <w:lang w:eastAsia="ar-SA"/>
              </w:rPr>
              <w:t>в 2018 году – 138 710,51 тыс. руб.;</w:t>
            </w:r>
          </w:p>
          <w:p w:rsidR="00897F34" w:rsidRPr="007A2407" w:rsidRDefault="00897F34" w:rsidP="00897F34">
            <w:pPr>
              <w:widowControl w:val="0"/>
              <w:jc w:val="both"/>
              <w:rPr>
                <w:lang w:eastAsia="ar-SA"/>
              </w:rPr>
            </w:pPr>
            <w:r w:rsidRPr="007A2407">
              <w:rPr>
                <w:lang w:eastAsia="ar-SA"/>
              </w:rPr>
              <w:t>в 2019 году – 65 842,0 тыс. руб.;</w:t>
            </w:r>
          </w:p>
          <w:p w:rsidR="00897F34" w:rsidRPr="007A2407" w:rsidRDefault="00897F34" w:rsidP="00897F34">
            <w:pPr>
              <w:widowControl w:val="0"/>
              <w:jc w:val="both"/>
              <w:rPr>
                <w:lang w:eastAsia="ar-SA"/>
              </w:rPr>
            </w:pPr>
            <w:r w:rsidRPr="007A2407">
              <w:rPr>
                <w:lang w:eastAsia="ar-SA"/>
              </w:rPr>
              <w:t>в 2020 году – 65 842,0 тыс. руб.;</w:t>
            </w:r>
          </w:p>
          <w:p w:rsidR="00897F34" w:rsidRPr="007A2407" w:rsidRDefault="00897F34" w:rsidP="00897F34">
            <w:pPr>
              <w:widowControl w:val="0"/>
              <w:jc w:val="both"/>
            </w:pPr>
            <w:r w:rsidRPr="007A2407">
              <w:t>за счет средств бюджета поселений:</w:t>
            </w:r>
          </w:p>
          <w:p w:rsidR="00897F34" w:rsidRPr="007A2407" w:rsidRDefault="00897F34" w:rsidP="00897F34">
            <w:pPr>
              <w:widowControl w:val="0"/>
              <w:jc w:val="both"/>
              <w:rPr>
                <w:lang w:eastAsia="ar-SA"/>
              </w:rPr>
            </w:pPr>
            <w:r w:rsidRPr="007A2407">
              <w:rPr>
                <w:lang w:eastAsia="ar-SA"/>
              </w:rPr>
              <w:t>в 2016 году – 0,00 тыс. руб.»</w:t>
            </w:r>
            <w:r>
              <w:rPr>
                <w:lang w:eastAsia="ar-SA"/>
              </w:rPr>
              <w:t>.</w:t>
            </w:r>
          </w:p>
          <w:p w:rsidR="00897F34" w:rsidRPr="00D320F9" w:rsidRDefault="00897F34" w:rsidP="00897F34">
            <w:pPr>
              <w:autoSpaceDE w:val="0"/>
              <w:autoSpaceDN w:val="0"/>
              <w:adjustRightInd w:val="0"/>
              <w:jc w:val="both"/>
              <w:rPr>
                <w:color w:val="000000"/>
              </w:rPr>
            </w:pPr>
          </w:p>
        </w:tc>
      </w:tr>
    </w:tbl>
    <w:p w:rsidR="00897F34" w:rsidRDefault="00897F34" w:rsidP="00897F34">
      <w:pPr>
        <w:widowControl w:val="0"/>
        <w:ind w:firstLine="709"/>
        <w:jc w:val="both"/>
        <w:rPr>
          <w:bCs/>
        </w:rPr>
      </w:pPr>
    </w:p>
    <w:p w:rsidR="00897F34" w:rsidRDefault="00897F34" w:rsidP="00897F34">
      <w:pPr>
        <w:widowControl w:val="0"/>
        <w:ind w:firstLine="709"/>
        <w:jc w:val="both"/>
        <w:rPr>
          <w:bCs/>
        </w:rPr>
      </w:pPr>
    </w:p>
    <w:p w:rsidR="007A2407" w:rsidRPr="007A2407" w:rsidRDefault="007A2407" w:rsidP="00897F34">
      <w:pPr>
        <w:ind w:firstLine="709"/>
        <w:jc w:val="both"/>
        <w:rPr>
          <w:bCs/>
        </w:rPr>
      </w:pPr>
      <w:r w:rsidRPr="007A2407">
        <w:lastRenderedPageBreak/>
        <w:t>1.3. Внести изменения в приложение 2 к муниципальной программе</w:t>
      </w:r>
      <w:r w:rsidR="00897F34">
        <w:t>,</w:t>
      </w:r>
      <w:r w:rsidRPr="007A2407">
        <w:t xml:space="preserve"> и</w:t>
      </w:r>
      <w:r w:rsidRPr="007A2407">
        <w:t>з</w:t>
      </w:r>
      <w:r w:rsidRPr="007A2407">
        <w:t>ложив в новой редакции пункты: 1.1</w:t>
      </w:r>
      <w:r w:rsidR="00897F34">
        <w:t>.</w:t>
      </w:r>
      <w:r w:rsidRPr="007A2407">
        <w:t>; 1.1.16</w:t>
      </w:r>
      <w:r w:rsidR="00897F34">
        <w:t>.</w:t>
      </w:r>
      <w:r w:rsidRPr="007A2407">
        <w:t>; 1.1.39</w:t>
      </w:r>
      <w:r w:rsidR="00897F34">
        <w:t>.</w:t>
      </w:r>
      <w:r w:rsidRPr="007A2407">
        <w:t>; 1.1.40</w:t>
      </w:r>
      <w:r w:rsidR="00897F34">
        <w:t>.</w:t>
      </w:r>
      <w:r w:rsidRPr="007A2407">
        <w:t>; 1.1.41</w:t>
      </w:r>
      <w:r w:rsidR="00897F34">
        <w:t>.</w:t>
      </w:r>
      <w:r w:rsidRPr="007A2407">
        <w:t xml:space="preserve">; </w:t>
      </w:r>
      <w:r w:rsidR="00897F34">
        <w:t>«</w:t>
      </w:r>
      <w:r w:rsidRPr="007A2407">
        <w:t>Итого по мероприятию 1.1</w:t>
      </w:r>
      <w:r w:rsidR="00897F34">
        <w:t>.»</w:t>
      </w:r>
      <w:r w:rsidRPr="007A2407">
        <w:t>;1.2</w:t>
      </w:r>
      <w:r w:rsidR="00897F34">
        <w:t>.</w:t>
      </w:r>
      <w:r w:rsidRPr="007A2407">
        <w:t>; 1.2.84</w:t>
      </w:r>
      <w:r w:rsidR="00897F34">
        <w:t>.</w:t>
      </w:r>
      <w:r w:rsidRPr="007A2407">
        <w:t>; 1.2.96</w:t>
      </w:r>
      <w:r w:rsidR="00897F34">
        <w:t>.</w:t>
      </w:r>
      <w:r w:rsidRPr="007A2407">
        <w:t>; 1.2.98</w:t>
      </w:r>
      <w:r w:rsidR="00897F34">
        <w:t>.</w:t>
      </w:r>
      <w:r w:rsidRPr="007A2407">
        <w:t>; 1.2.99</w:t>
      </w:r>
      <w:r w:rsidR="00897F34">
        <w:t>.</w:t>
      </w:r>
      <w:r w:rsidRPr="007A2407">
        <w:t>; 1.2.100</w:t>
      </w:r>
      <w:r w:rsidR="00897F34">
        <w:t>.</w:t>
      </w:r>
      <w:r w:rsidRPr="007A2407">
        <w:t>; 1.2.101</w:t>
      </w:r>
      <w:r w:rsidR="00897F34">
        <w:t>.</w:t>
      </w:r>
      <w:r w:rsidRPr="007A2407">
        <w:t>; 1.2.102</w:t>
      </w:r>
      <w:r w:rsidR="00897F34">
        <w:t>.</w:t>
      </w:r>
      <w:r w:rsidRPr="007A2407">
        <w:t>; 1.2.103</w:t>
      </w:r>
      <w:r w:rsidR="00897F34">
        <w:t>.</w:t>
      </w:r>
      <w:r w:rsidRPr="007A2407">
        <w:t>; 1.2.104</w:t>
      </w:r>
      <w:r w:rsidR="00897F34">
        <w:t>.</w:t>
      </w:r>
      <w:r w:rsidRPr="007A2407">
        <w:t>; 1.2.105</w:t>
      </w:r>
      <w:r w:rsidR="00897F34">
        <w:t>.</w:t>
      </w:r>
      <w:r w:rsidRPr="007A2407">
        <w:t>; 1.2.106</w:t>
      </w:r>
      <w:r w:rsidR="00897F34">
        <w:t>.</w:t>
      </w:r>
      <w:r w:rsidRPr="007A2407">
        <w:t>; 1.2.108</w:t>
      </w:r>
      <w:r w:rsidR="00897F34">
        <w:t>.</w:t>
      </w:r>
      <w:r w:rsidRPr="007A2407">
        <w:t>; 1.2.109</w:t>
      </w:r>
      <w:r w:rsidR="00897F34">
        <w:t>.</w:t>
      </w:r>
      <w:r w:rsidRPr="007A2407">
        <w:t>; 1.2.110</w:t>
      </w:r>
      <w:r w:rsidR="00897F34">
        <w:t>.</w:t>
      </w:r>
      <w:r w:rsidRPr="007A2407">
        <w:t xml:space="preserve">; </w:t>
      </w:r>
      <w:r w:rsidR="00897F34">
        <w:t>«</w:t>
      </w:r>
      <w:r w:rsidRPr="007A2407">
        <w:t>Итого по мероприятию 1.2</w:t>
      </w:r>
      <w:r w:rsidR="00897F34">
        <w:t>.»</w:t>
      </w:r>
      <w:r w:rsidRPr="007A2407">
        <w:t>;1.4</w:t>
      </w:r>
      <w:r w:rsidR="00897F34">
        <w:t>.</w:t>
      </w:r>
      <w:r w:rsidRPr="007A2407">
        <w:t>; 1.4.1</w:t>
      </w:r>
      <w:r w:rsidR="00897F34">
        <w:t>.</w:t>
      </w:r>
      <w:r w:rsidRPr="007A2407">
        <w:t>; 1.4.2</w:t>
      </w:r>
      <w:r w:rsidR="00897F34">
        <w:t>.</w:t>
      </w:r>
      <w:r w:rsidRPr="007A2407">
        <w:t xml:space="preserve">; </w:t>
      </w:r>
      <w:r w:rsidR="00897F34">
        <w:t>«</w:t>
      </w:r>
      <w:r w:rsidRPr="007A2407">
        <w:t>Итого по мероприятию 1.4</w:t>
      </w:r>
      <w:r w:rsidR="00897F34">
        <w:t>.»</w:t>
      </w:r>
      <w:r w:rsidRPr="007A2407">
        <w:t xml:space="preserve">; </w:t>
      </w:r>
      <w:r w:rsidR="00897F34">
        <w:t>«</w:t>
      </w:r>
      <w:r w:rsidRPr="007A2407">
        <w:t>Итого по Подпрограмме 1</w:t>
      </w:r>
      <w:r w:rsidR="00897F34">
        <w:t>»</w:t>
      </w:r>
      <w:r w:rsidRPr="007A2407">
        <w:t>;4.1</w:t>
      </w:r>
      <w:r w:rsidR="00897F34">
        <w:t>.</w:t>
      </w:r>
      <w:r w:rsidRPr="007A2407">
        <w:t>; 4.1.32</w:t>
      </w:r>
      <w:r w:rsidR="00897F34">
        <w:t>.</w:t>
      </w:r>
      <w:r w:rsidRPr="007A2407">
        <w:t>; 4.1.33</w:t>
      </w:r>
      <w:r w:rsidR="00897F34">
        <w:t>.</w:t>
      </w:r>
      <w:r w:rsidRPr="007A2407">
        <w:t>; 4.1.34</w:t>
      </w:r>
      <w:r w:rsidR="00897F34">
        <w:t>.</w:t>
      </w:r>
      <w:r w:rsidRPr="007A2407">
        <w:t>; 4.1.35</w:t>
      </w:r>
      <w:r w:rsidR="00897F34">
        <w:t>.</w:t>
      </w:r>
      <w:r w:rsidRPr="007A2407">
        <w:t>;</w:t>
      </w:r>
      <w:r w:rsidR="00897F34">
        <w:t xml:space="preserve"> «</w:t>
      </w:r>
      <w:r w:rsidRPr="007A2407">
        <w:t>Итого по меропри</w:t>
      </w:r>
      <w:r w:rsidRPr="007A2407">
        <w:t>я</w:t>
      </w:r>
      <w:r w:rsidRPr="007A2407">
        <w:t>тию 4.1</w:t>
      </w:r>
      <w:r w:rsidR="00897F34">
        <w:t>.»</w:t>
      </w:r>
      <w:r w:rsidRPr="007A2407">
        <w:t xml:space="preserve">; </w:t>
      </w:r>
      <w:r w:rsidR="00897F34">
        <w:t>«</w:t>
      </w:r>
      <w:r w:rsidRPr="007A2407">
        <w:t>Итого по Подпрограмме 4</w:t>
      </w:r>
      <w:r w:rsidR="00897F34">
        <w:t>»</w:t>
      </w:r>
      <w:r w:rsidRPr="007A2407">
        <w:t>;</w:t>
      </w:r>
      <w:r w:rsidR="00897F34">
        <w:rPr>
          <w:color w:val="FF0000"/>
        </w:rPr>
        <w:t>«</w:t>
      </w:r>
      <w:r w:rsidRPr="007A2407">
        <w:t>всего по муниципальной Программе</w:t>
      </w:r>
      <w:r w:rsidR="00897F34">
        <w:t>»</w:t>
      </w:r>
      <w:r w:rsidRPr="007A2407">
        <w:t xml:space="preserve">; </w:t>
      </w:r>
      <w:r w:rsidR="00897F34">
        <w:t>«</w:t>
      </w:r>
      <w:r w:rsidRPr="007A2407">
        <w:t xml:space="preserve">в том числе: </w:t>
      </w:r>
      <w:r w:rsidRPr="007A2407">
        <w:rPr>
          <w:bCs/>
        </w:rPr>
        <w:t>инвестиции в объекты государственной и муниципальной собс</w:t>
      </w:r>
      <w:r w:rsidRPr="007A2407">
        <w:rPr>
          <w:bCs/>
        </w:rPr>
        <w:t>т</w:t>
      </w:r>
      <w:r w:rsidRPr="007A2407">
        <w:rPr>
          <w:bCs/>
        </w:rPr>
        <w:t>венности,прочие расходы</w:t>
      </w:r>
      <w:r w:rsidR="00897F34">
        <w:rPr>
          <w:bCs/>
        </w:rPr>
        <w:t>»</w:t>
      </w:r>
      <w:r w:rsidRPr="007A2407">
        <w:rPr>
          <w:bCs/>
        </w:rPr>
        <w:t xml:space="preserve">; </w:t>
      </w:r>
      <w:r w:rsidR="00897F34">
        <w:rPr>
          <w:bCs/>
        </w:rPr>
        <w:t>«</w:t>
      </w:r>
      <w:r w:rsidRPr="007A2407">
        <w:rPr>
          <w:bCs/>
        </w:rPr>
        <w:t>в том числе по исполнителям: Муниципальное к</w:t>
      </w:r>
      <w:r w:rsidRPr="007A2407">
        <w:rPr>
          <w:bCs/>
        </w:rPr>
        <w:t>а</w:t>
      </w:r>
      <w:r w:rsidRPr="007A2407">
        <w:rPr>
          <w:bCs/>
        </w:rPr>
        <w:t>зенное учреждение «Управление капитального строительства по застройке Нижневартовского района»</w:t>
      </w:r>
      <w:r w:rsidR="00897F34">
        <w:rPr>
          <w:bCs/>
        </w:rPr>
        <w:t>, о</w:t>
      </w:r>
      <w:r w:rsidRPr="007A2407">
        <w:rPr>
          <w:bCs/>
        </w:rPr>
        <w:t>тдел жилищно-коммунального хозяйства, энерг</w:t>
      </w:r>
      <w:r w:rsidRPr="007A2407">
        <w:rPr>
          <w:bCs/>
        </w:rPr>
        <w:t>е</w:t>
      </w:r>
      <w:r w:rsidRPr="007A2407">
        <w:rPr>
          <w:bCs/>
        </w:rPr>
        <w:t>тики и строительства, управление архитектуры и градостроительства админ</w:t>
      </w:r>
      <w:r w:rsidRPr="007A2407">
        <w:rPr>
          <w:bCs/>
        </w:rPr>
        <w:t>и</w:t>
      </w:r>
      <w:r w:rsidRPr="007A2407">
        <w:rPr>
          <w:bCs/>
        </w:rPr>
        <w:t>страции района</w:t>
      </w:r>
      <w:r w:rsidR="00897F34">
        <w:rPr>
          <w:bCs/>
        </w:rPr>
        <w:t>»</w:t>
      </w:r>
      <w:r w:rsidRPr="007A2407">
        <w:rPr>
          <w:bCs/>
        </w:rPr>
        <w:t>, согласно приложению.</w:t>
      </w:r>
    </w:p>
    <w:p w:rsidR="007A2407" w:rsidRPr="007A2407" w:rsidRDefault="007A2407" w:rsidP="00897F34">
      <w:pPr>
        <w:widowControl w:val="0"/>
        <w:ind w:firstLine="709"/>
        <w:jc w:val="both"/>
      </w:pPr>
    </w:p>
    <w:p w:rsidR="00897F34" w:rsidRDefault="00897F34" w:rsidP="00897F34">
      <w:pPr>
        <w:pStyle w:val="Default"/>
        <w:ind w:firstLine="709"/>
        <w:jc w:val="both"/>
        <w:rPr>
          <w:rFonts w:ascii="Times New Roman" w:eastAsia="Times New Roman" w:hAnsi="Times New Roman" w:cs="Times New Roman"/>
          <w:sz w:val="28"/>
          <w:szCs w:val="28"/>
          <w:lang w:eastAsia="ru-RU"/>
        </w:rPr>
      </w:pPr>
      <w:r w:rsidRPr="002A0294">
        <w:rPr>
          <w:rFonts w:ascii="Times New Roman" w:hAnsi="Times New Roman" w:cs="Times New Roman"/>
          <w:sz w:val="28"/>
        </w:rPr>
        <w:t>2</w:t>
      </w:r>
      <w:r w:rsidRPr="00863D73">
        <w:rPr>
          <w:rFonts w:ascii="Times New Roman" w:hAnsi="Times New Roman" w:cs="Times New Roman"/>
        </w:rPr>
        <w:t xml:space="preserve">. </w:t>
      </w:r>
      <w:r w:rsidRPr="00863D73">
        <w:rPr>
          <w:rFonts w:ascii="Times New Roman" w:eastAsia="Times New Roman" w:hAnsi="Times New Roman" w:cs="Times New Roman"/>
          <w:sz w:val="28"/>
          <w:szCs w:val="28"/>
          <w:lang w:eastAsia="ru-RU"/>
        </w:rPr>
        <w:t>Службе документационного обеспеч</w:t>
      </w:r>
      <w:r>
        <w:rPr>
          <w:rFonts w:ascii="Times New Roman" w:eastAsia="Times New Roman" w:hAnsi="Times New Roman" w:cs="Times New Roman"/>
          <w:sz w:val="28"/>
          <w:szCs w:val="28"/>
          <w:lang w:eastAsia="ru-RU"/>
        </w:rPr>
        <w:t>ения управления организации де</w:t>
      </w:r>
      <w:r>
        <w:rPr>
          <w:rFonts w:ascii="Times New Roman" w:eastAsia="Times New Roman" w:hAnsi="Times New Roman" w:cs="Times New Roman"/>
          <w:sz w:val="28"/>
          <w:szCs w:val="28"/>
          <w:lang w:eastAsia="ru-RU"/>
        </w:rPr>
        <w:t>я</w:t>
      </w:r>
      <w:r w:rsidRPr="00863D73">
        <w:rPr>
          <w:rFonts w:ascii="Times New Roman" w:eastAsia="Times New Roman" w:hAnsi="Times New Roman" w:cs="Times New Roman"/>
          <w:sz w:val="28"/>
          <w:szCs w:val="28"/>
          <w:lang w:eastAsia="ru-RU"/>
        </w:rPr>
        <w:t xml:space="preserve">тельности администрации района (Ю.В. Мороз) разместить постановление на официальном веб-сайте администрации района: www.nvraion.ru. </w:t>
      </w:r>
    </w:p>
    <w:p w:rsidR="00897F34" w:rsidRDefault="00897F34" w:rsidP="00897F34">
      <w:pPr>
        <w:pStyle w:val="Default"/>
        <w:ind w:firstLine="709"/>
        <w:jc w:val="both"/>
        <w:rPr>
          <w:rFonts w:ascii="Times New Roman" w:eastAsia="Times New Roman" w:hAnsi="Times New Roman" w:cs="Times New Roman"/>
          <w:sz w:val="28"/>
          <w:szCs w:val="28"/>
          <w:lang w:eastAsia="ru-RU"/>
        </w:rPr>
      </w:pPr>
    </w:p>
    <w:p w:rsidR="00897F34" w:rsidRPr="00863D73" w:rsidRDefault="00897F34" w:rsidP="00897F34">
      <w:pPr>
        <w:pStyle w:val="Default"/>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Пресс-службе администрации района (А.В. Мартынова) опубликовать постановление в приложении «Официальный бюллетень» к газете «Новости Приобья».</w:t>
      </w:r>
    </w:p>
    <w:p w:rsidR="00897F34" w:rsidRPr="00863D73" w:rsidRDefault="00897F34" w:rsidP="00897F34">
      <w:pPr>
        <w:ind w:firstLine="709"/>
        <w:jc w:val="both"/>
      </w:pPr>
    </w:p>
    <w:p w:rsidR="00897F34" w:rsidRDefault="00897F34" w:rsidP="00897F34">
      <w:pPr>
        <w:ind w:firstLine="709"/>
        <w:jc w:val="both"/>
      </w:pPr>
      <w:r>
        <w:t>4</w:t>
      </w:r>
      <w:r w:rsidRPr="00863D73">
        <w:t xml:space="preserve">. </w:t>
      </w:r>
      <w:r w:rsidRPr="007F4782">
        <w:rPr>
          <w:rFonts w:eastAsiaTheme="minorEastAsia"/>
        </w:rPr>
        <w:t>Постановление вступает в силу после его официального опубликования (обнародования)</w:t>
      </w:r>
      <w:r>
        <w:t>.</w:t>
      </w:r>
    </w:p>
    <w:p w:rsidR="00897F34" w:rsidRPr="00863D73" w:rsidRDefault="00897F34" w:rsidP="00897F34">
      <w:pPr>
        <w:ind w:firstLine="709"/>
        <w:jc w:val="both"/>
      </w:pPr>
    </w:p>
    <w:p w:rsidR="007A2407" w:rsidRPr="007A2407" w:rsidRDefault="007A2407" w:rsidP="00897F34">
      <w:pPr>
        <w:widowControl w:val="0"/>
        <w:autoSpaceDE w:val="0"/>
        <w:autoSpaceDN w:val="0"/>
        <w:adjustRightInd w:val="0"/>
        <w:ind w:firstLine="709"/>
        <w:jc w:val="both"/>
      </w:pPr>
      <w:r w:rsidRPr="007A2407">
        <w:t>5. Контроль за выполнением постановления возложить на заместителя главы района по жилищно-коммунальному хозяйству и строительству А.Ю. Бурылова.</w:t>
      </w:r>
    </w:p>
    <w:p w:rsidR="00F71D65" w:rsidRPr="00F71D65" w:rsidRDefault="00F71D65" w:rsidP="00F71D65">
      <w:pPr>
        <w:autoSpaceDE w:val="0"/>
        <w:autoSpaceDN w:val="0"/>
        <w:adjustRightInd w:val="0"/>
        <w:jc w:val="both"/>
      </w:pPr>
    </w:p>
    <w:p w:rsidR="00F71D65" w:rsidRPr="00F71D65" w:rsidRDefault="00F71D65" w:rsidP="00F71D65">
      <w:pPr>
        <w:autoSpaceDE w:val="0"/>
        <w:autoSpaceDN w:val="0"/>
        <w:adjustRightInd w:val="0"/>
        <w:jc w:val="both"/>
      </w:pPr>
    </w:p>
    <w:p w:rsidR="00F71D65" w:rsidRPr="00F71D65" w:rsidRDefault="00F71D65" w:rsidP="00F71D65">
      <w:pPr>
        <w:autoSpaceDE w:val="0"/>
        <w:autoSpaceDN w:val="0"/>
        <w:adjustRightInd w:val="0"/>
        <w:jc w:val="both"/>
      </w:pPr>
    </w:p>
    <w:p w:rsidR="0097154F" w:rsidRPr="005856D4" w:rsidRDefault="0097154F" w:rsidP="00561C0B">
      <w:pPr>
        <w:tabs>
          <w:tab w:val="left" w:pos="4860"/>
        </w:tabs>
        <w:jc w:val="both"/>
        <w:rPr>
          <w:szCs w:val="27"/>
        </w:rPr>
      </w:pPr>
      <w:r w:rsidRPr="005856D4">
        <w:rPr>
          <w:szCs w:val="27"/>
        </w:rPr>
        <w:t>Глава района                                                                                    Б.А. Саломатин</w:t>
      </w:r>
    </w:p>
    <w:p w:rsidR="005C424A" w:rsidRPr="009E0417" w:rsidRDefault="005C424A" w:rsidP="00561C0B">
      <w:pPr>
        <w:autoSpaceDE w:val="0"/>
        <w:autoSpaceDN w:val="0"/>
        <w:adjustRightInd w:val="0"/>
        <w:jc w:val="both"/>
      </w:pPr>
    </w:p>
    <w:p w:rsidR="005C424A" w:rsidRDefault="005C424A" w:rsidP="00561C0B">
      <w:pPr>
        <w:autoSpaceDE w:val="0"/>
        <w:autoSpaceDN w:val="0"/>
        <w:adjustRightInd w:val="0"/>
        <w:jc w:val="both"/>
      </w:pPr>
    </w:p>
    <w:p w:rsidR="00897F34" w:rsidRDefault="00897F34" w:rsidP="00561C0B">
      <w:pPr>
        <w:autoSpaceDE w:val="0"/>
        <w:autoSpaceDN w:val="0"/>
        <w:adjustRightInd w:val="0"/>
        <w:jc w:val="both"/>
      </w:pPr>
    </w:p>
    <w:p w:rsidR="00897F34" w:rsidRDefault="00897F34" w:rsidP="00561C0B">
      <w:pPr>
        <w:autoSpaceDE w:val="0"/>
        <w:autoSpaceDN w:val="0"/>
        <w:adjustRightInd w:val="0"/>
        <w:jc w:val="both"/>
      </w:pPr>
    </w:p>
    <w:p w:rsidR="00897F34" w:rsidRDefault="00897F34" w:rsidP="00561C0B">
      <w:pPr>
        <w:autoSpaceDE w:val="0"/>
        <w:autoSpaceDN w:val="0"/>
        <w:adjustRightInd w:val="0"/>
        <w:jc w:val="both"/>
      </w:pPr>
    </w:p>
    <w:p w:rsidR="00897F34" w:rsidRDefault="00897F34" w:rsidP="00561C0B">
      <w:pPr>
        <w:autoSpaceDE w:val="0"/>
        <w:autoSpaceDN w:val="0"/>
        <w:adjustRightInd w:val="0"/>
        <w:jc w:val="both"/>
      </w:pPr>
    </w:p>
    <w:p w:rsidR="00897F34" w:rsidRDefault="00897F34" w:rsidP="00561C0B">
      <w:pPr>
        <w:autoSpaceDE w:val="0"/>
        <w:autoSpaceDN w:val="0"/>
        <w:adjustRightInd w:val="0"/>
        <w:jc w:val="both"/>
      </w:pPr>
    </w:p>
    <w:p w:rsidR="00897F34" w:rsidRDefault="00897F34" w:rsidP="00561C0B">
      <w:pPr>
        <w:autoSpaceDE w:val="0"/>
        <w:autoSpaceDN w:val="0"/>
        <w:adjustRightInd w:val="0"/>
        <w:jc w:val="both"/>
      </w:pPr>
    </w:p>
    <w:p w:rsidR="00897F34" w:rsidRDefault="00897F34" w:rsidP="00561C0B">
      <w:pPr>
        <w:autoSpaceDE w:val="0"/>
        <w:autoSpaceDN w:val="0"/>
        <w:adjustRightInd w:val="0"/>
        <w:jc w:val="both"/>
      </w:pPr>
    </w:p>
    <w:p w:rsidR="00897F34" w:rsidRDefault="00897F34" w:rsidP="00561C0B">
      <w:pPr>
        <w:autoSpaceDE w:val="0"/>
        <w:autoSpaceDN w:val="0"/>
        <w:adjustRightInd w:val="0"/>
        <w:jc w:val="both"/>
      </w:pPr>
    </w:p>
    <w:p w:rsidR="00897F34" w:rsidRDefault="00897F34" w:rsidP="00561C0B">
      <w:pPr>
        <w:autoSpaceDE w:val="0"/>
        <w:autoSpaceDN w:val="0"/>
        <w:adjustRightInd w:val="0"/>
        <w:jc w:val="both"/>
      </w:pPr>
    </w:p>
    <w:p w:rsidR="00897F34" w:rsidRDefault="00897F34" w:rsidP="00561C0B">
      <w:pPr>
        <w:autoSpaceDE w:val="0"/>
        <w:autoSpaceDN w:val="0"/>
        <w:adjustRightInd w:val="0"/>
        <w:jc w:val="both"/>
      </w:pPr>
    </w:p>
    <w:p w:rsidR="00897F34" w:rsidRDefault="00897F34" w:rsidP="00561C0B">
      <w:pPr>
        <w:autoSpaceDE w:val="0"/>
        <w:autoSpaceDN w:val="0"/>
        <w:adjustRightInd w:val="0"/>
        <w:jc w:val="both"/>
      </w:pPr>
    </w:p>
    <w:p w:rsidR="00897F34" w:rsidRDefault="00897F34" w:rsidP="00561C0B">
      <w:pPr>
        <w:autoSpaceDE w:val="0"/>
        <w:autoSpaceDN w:val="0"/>
        <w:adjustRightInd w:val="0"/>
        <w:jc w:val="both"/>
        <w:sectPr w:rsidR="00897F34" w:rsidSect="001A4C6C">
          <w:headerReference w:type="default" r:id="rId9"/>
          <w:pgSz w:w="11906" w:h="16838"/>
          <w:pgMar w:top="1134" w:right="567" w:bottom="1134" w:left="1701" w:header="709" w:footer="709" w:gutter="0"/>
          <w:cols w:space="720"/>
        </w:sectPr>
      </w:pPr>
    </w:p>
    <w:p w:rsidR="00897F34" w:rsidRPr="00897F34" w:rsidRDefault="000A0B3A" w:rsidP="00897F34">
      <w:pPr>
        <w:ind w:left="10206"/>
        <w:jc w:val="both"/>
      </w:pPr>
      <w:r>
        <w:lastRenderedPageBreak/>
        <w:t>Приложение</w:t>
      </w:r>
      <w:r w:rsidR="00897F34" w:rsidRPr="00897F34">
        <w:t xml:space="preserve"> к постановлению </w:t>
      </w:r>
    </w:p>
    <w:p w:rsidR="00897F34" w:rsidRPr="00897F34" w:rsidRDefault="00897F34" w:rsidP="00897F34">
      <w:pPr>
        <w:ind w:left="10206"/>
        <w:jc w:val="both"/>
      </w:pPr>
      <w:r w:rsidRPr="00897F34">
        <w:t>администрации района</w:t>
      </w:r>
    </w:p>
    <w:p w:rsidR="00897F34" w:rsidRPr="00897F34" w:rsidRDefault="00897F34" w:rsidP="00897F34">
      <w:pPr>
        <w:ind w:left="10206"/>
        <w:jc w:val="both"/>
      </w:pPr>
      <w:r w:rsidRPr="00897F34">
        <w:t xml:space="preserve">от </w:t>
      </w:r>
      <w:r w:rsidR="00A7186E">
        <w:t>21.07.2016</w:t>
      </w:r>
      <w:r w:rsidRPr="00897F34">
        <w:t xml:space="preserve"> № </w:t>
      </w:r>
      <w:r w:rsidR="00A7186E">
        <w:t>1746</w:t>
      </w:r>
      <w:bookmarkStart w:id="0" w:name="_GoBack"/>
      <w:bookmarkEnd w:id="0"/>
    </w:p>
    <w:p w:rsidR="00897F34" w:rsidRDefault="00897F34" w:rsidP="00897F34">
      <w:pPr>
        <w:ind w:left="10206"/>
        <w:jc w:val="both"/>
      </w:pPr>
    </w:p>
    <w:p w:rsidR="00897F34" w:rsidRPr="00897F34" w:rsidRDefault="00897F34" w:rsidP="00897F34">
      <w:pPr>
        <w:jc w:val="center"/>
        <w:rPr>
          <w:b/>
        </w:rPr>
      </w:pPr>
      <w:r w:rsidRPr="00897F34">
        <w:rPr>
          <w:b/>
        </w:rPr>
        <w:t>Изменения</w:t>
      </w:r>
      <w:r w:rsidR="00EA467B">
        <w:rPr>
          <w:b/>
        </w:rPr>
        <w:t>, которые вносятся</w:t>
      </w:r>
      <w:r w:rsidRPr="00897F34">
        <w:rPr>
          <w:b/>
        </w:rPr>
        <w:t xml:space="preserve"> в приложение 2 к муниципальной программе</w:t>
      </w:r>
    </w:p>
    <w:p w:rsidR="00897F34" w:rsidRPr="00897F34" w:rsidRDefault="00897F34" w:rsidP="00897F34">
      <w:pPr>
        <w:jc w:val="center"/>
        <w:rPr>
          <w:b/>
        </w:rPr>
      </w:pPr>
      <w:r w:rsidRPr="00897F34">
        <w:rPr>
          <w:b/>
        </w:rPr>
        <w:t xml:space="preserve">«Развитие жилищно-коммунального комплекса и повышение энергетической эффективности </w:t>
      </w:r>
    </w:p>
    <w:p w:rsidR="00897F34" w:rsidRPr="00897F34" w:rsidRDefault="00897F34" w:rsidP="00897F34">
      <w:pPr>
        <w:jc w:val="center"/>
        <w:rPr>
          <w:b/>
        </w:rPr>
      </w:pPr>
      <w:r w:rsidRPr="00897F34">
        <w:rPr>
          <w:b/>
        </w:rPr>
        <w:t>вНижневартовском районе на 2014−2020 годы»</w:t>
      </w:r>
    </w:p>
    <w:p w:rsidR="00897F34" w:rsidRDefault="00897F34" w:rsidP="00897F34">
      <w:pPr>
        <w:jc w:val="center"/>
        <w:rPr>
          <w:b/>
        </w:rPr>
      </w:pPr>
    </w:p>
    <w:p w:rsidR="00831E77" w:rsidRPr="00831E77" w:rsidRDefault="00831E77" w:rsidP="00831E77">
      <w:pPr>
        <w:ind w:left="-851"/>
        <w:jc w:val="both"/>
      </w:pPr>
      <w:r>
        <w:t>«</w:t>
      </w:r>
    </w:p>
    <w:tbl>
      <w:tblPr>
        <w:tblW w:w="15671" w:type="dxa"/>
        <w:jc w:val="right"/>
        <w:tblInd w:w="-352" w:type="dxa"/>
        <w:tblLayout w:type="fixed"/>
        <w:tblLook w:val="04A0"/>
      </w:tblPr>
      <w:tblGrid>
        <w:gridCol w:w="993"/>
        <w:gridCol w:w="1168"/>
        <w:gridCol w:w="1134"/>
        <w:gridCol w:w="1134"/>
        <w:gridCol w:w="1100"/>
        <w:gridCol w:w="1134"/>
        <w:gridCol w:w="1560"/>
        <w:gridCol w:w="1275"/>
        <w:gridCol w:w="1276"/>
        <w:gridCol w:w="1276"/>
        <w:gridCol w:w="1276"/>
        <w:gridCol w:w="1205"/>
        <w:gridCol w:w="1140"/>
      </w:tblGrid>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0A0B3A" w:rsidRDefault="000A0B3A" w:rsidP="000A0B3A">
            <w:pPr>
              <w:jc w:val="center"/>
              <w:rPr>
                <w:b/>
                <w:sz w:val="22"/>
                <w:szCs w:val="24"/>
              </w:rPr>
            </w:pPr>
            <w:r w:rsidRPr="000A0B3A">
              <w:rPr>
                <w:b/>
                <w:sz w:val="22"/>
                <w:szCs w:val="24"/>
              </w:rPr>
              <w:t xml:space="preserve">№ </w:t>
            </w:r>
          </w:p>
          <w:p w:rsidR="00897F34" w:rsidRPr="000A0B3A" w:rsidRDefault="000A0B3A" w:rsidP="000A0B3A">
            <w:pPr>
              <w:jc w:val="center"/>
              <w:rPr>
                <w:b/>
                <w:sz w:val="22"/>
                <w:szCs w:val="24"/>
              </w:rPr>
            </w:pPr>
            <w:r w:rsidRPr="000A0B3A">
              <w:rPr>
                <w:b/>
                <w:sz w:val="22"/>
                <w:szCs w:val="24"/>
              </w:rPr>
              <w:t>п/</w:t>
            </w:r>
            <w:r w:rsidR="00897F34" w:rsidRPr="000A0B3A">
              <w:rPr>
                <w:b/>
                <w:sz w:val="22"/>
                <w:szCs w:val="24"/>
              </w:rPr>
              <w:t>п</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b/>
                <w:sz w:val="22"/>
                <w:szCs w:val="24"/>
              </w:rPr>
            </w:pPr>
            <w:r w:rsidRPr="000A0B3A">
              <w:rPr>
                <w:b/>
                <w:sz w:val="22"/>
                <w:szCs w:val="24"/>
              </w:rPr>
              <w:t>Наим</w:t>
            </w:r>
            <w:r w:rsidRPr="000A0B3A">
              <w:rPr>
                <w:b/>
                <w:sz w:val="22"/>
                <w:szCs w:val="24"/>
              </w:rPr>
              <w:t>е</w:t>
            </w:r>
            <w:r w:rsidRPr="000A0B3A">
              <w:rPr>
                <w:b/>
                <w:sz w:val="22"/>
                <w:szCs w:val="24"/>
              </w:rPr>
              <w:t>нование основн</w:t>
            </w:r>
            <w:r w:rsidRPr="000A0B3A">
              <w:rPr>
                <w:b/>
                <w:sz w:val="22"/>
                <w:szCs w:val="24"/>
              </w:rPr>
              <w:t>о</w:t>
            </w:r>
            <w:r w:rsidRPr="000A0B3A">
              <w:rPr>
                <w:b/>
                <w:sz w:val="22"/>
                <w:szCs w:val="24"/>
              </w:rPr>
              <w:t>го ме-ропри</w:t>
            </w:r>
            <w:r w:rsidRPr="000A0B3A">
              <w:rPr>
                <w:b/>
                <w:sz w:val="22"/>
                <w:szCs w:val="24"/>
              </w:rPr>
              <w:t>я</w:t>
            </w:r>
            <w:r w:rsidRPr="000A0B3A">
              <w:rPr>
                <w:b/>
                <w:sz w:val="22"/>
                <w:szCs w:val="24"/>
              </w:rPr>
              <w:t>тияму-ниц</w:t>
            </w:r>
            <w:r w:rsidRPr="000A0B3A">
              <w:rPr>
                <w:b/>
                <w:sz w:val="22"/>
                <w:szCs w:val="24"/>
              </w:rPr>
              <w:t>и</w:t>
            </w:r>
            <w:r w:rsidRPr="000A0B3A">
              <w:rPr>
                <w:b/>
                <w:sz w:val="22"/>
                <w:szCs w:val="24"/>
              </w:rPr>
              <w:t>пальной пр</w:t>
            </w:r>
            <w:r w:rsidRPr="000A0B3A">
              <w:rPr>
                <w:b/>
                <w:sz w:val="22"/>
                <w:szCs w:val="24"/>
              </w:rPr>
              <w:t>о</w:t>
            </w:r>
            <w:r w:rsidRPr="000A0B3A">
              <w:rPr>
                <w:b/>
                <w:sz w:val="22"/>
                <w:szCs w:val="24"/>
              </w:rPr>
              <w:t>граммы (на-имен</w:t>
            </w:r>
            <w:r w:rsidRPr="000A0B3A">
              <w:rPr>
                <w:b/>
                <w:sz w:val="22"/>
                <w:szCs w:val="24"/>
              </w:rPr>
              <w:t>о</w:t>
            </w:r>
            <w:r w:rsidRPr="000A0B3A">
              <w:rPr>
                <w:b/>
                <w:sz w:val="22"/>
                <w:szCs w:val="24"/>
              </w:rPr>
              <w:t>вание мер</w:t>
            </w:r>
            <w:r w:rsidRPr="000A0B3A">
              <w:rPr>
                <w:b/>
                <w:sz w:val="22"/>
                <w:szCs w:val="24"/>
              </w:rPr>
              <w:t>о</w:t>
            </w:r>
            <w:r w:rsidRPr="000A0B3A">
              <w:rPr>
                <w:b/>
                <w:sz w:val="22"/>
                <w:szCs w:val="24"/>
              </w:rPr>
              <w:t>пр</w:t>
            </w:r>
            <w:r w:rsidRPr="000A0B3A">
              <w:rPr>
                <w:b/>
                <w:sz w:val="22"/>
                <w:szCs w:val="24"/>
              </w:rPr>
              <w:t>и</w:t>
            </w:r>
            <w:r w:rsidRPr="000A0B3A">
              <w:rPr>
                <w:b/>
                <w:sz w:val="22"/>
                <w:szCs w:val="24"/>
              </w:rPr>
              <w:t>я</w:t>
            </w:r>
            <w:r w:rsidR="000A0B3A">
              <w:rPr>
                <w:b/>
                <w:sz w:val="22"/>
                <w:szCs w:val="24"/>
              </w:rPr>
              <w:t>тия</w:t>
            </w:r>
            <w:r w:rsidRPr="000A0B3A">
              <w:rPr>
                <w:b/>
                <w:sz w:val="22"/>
                <w:szCs w:val="24"/>
              </w:rPr>
              <w:t>/объ</w:t>
            </w:r>
            <w:r w:rsidR="000A0B3A">
              <w:rPr>
                <w:b/>
                <w:sz w:val="22"/>
                <w:szCs w:val="24"/>
              </w:rPr>
              <w:t>-</w:t>
            </w:r>
            <w:r w:rsidRPr="000A0B3A">
              <w:rPr>
                <w:b/>
                <w:sz w:val="22"/>
                <w:szCs w:val="24"/>
              </w:rPr>
              <w:t>екта)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b/>
                <w:sz w:val="22"/>
                <w:szCs w:val="24"/>
              </w:rPr>
            </w:pPr>
            <w:r w:rsidRPr="000A0B3A">
              <w:rPr>
                <w:b/>
                <w:sz w:val="22"/>
                <w:szCs w:val="24"/>
              </w:rPr>
              <w:t>Отве</w:t>
            </w:r>
            <w:r w:rsidRPr="000A0B3A">
              <w:rPr>
                <w:b/>
                <w:sz w:val="22"/>
                <w:szCs w:val="24"/>
              </w:rPr>
              <w:t>т</w:t>
            </w:r>
            <w:r w:rsidRPr="000A0B3A">
              <w:rPr>
                <w:b/>
                <w:sz w:val="22"/>
                <w:szCs w:val="24"/>
              </w:rPr>
              <w:t>стве</w:t>
            </w:r>
            <w:r w:rsidRPr="000A0B3A">
              <w:rPr>
                <w:b/>
                <w:sz w:val="22"/>
                <w:szCs w:val="24"/>
              </w:rPr>
              <w:t>н</w:t>
            </w:r>
            <w:r w:rsidRPr="000A0B3A">
              <w:rPr>
                <w:b/>
                <w:sz w:val="22"/>
                <w:szCs w:val="24"/>
              </w:rPr>
              <w:t>ный и</w:t>
            </w:r>
            <w:r w:rsidRPr="000A0B3A">
              <w:rPr>
                <w:b/>
                <w:sz w:val="22"/>
                <w:szCs w:val="24"/>
              </w:rPr>
              <w:t>с</w:t>
            </w:r>
            <w:r w:rsidRPr="000A0B3A">
              <w:rPr>
                <w:b/>
                <w:sz w:val="22"/>
                <w:szCs w:val="24"/>
              </w:rPr>
              <w:t>полн</w:t>
            </w:r>
            <w:r w:rsidRPr="000A0B3A">
              <w:rPr>
                <w:b/>
                <w:sz w:val="22"/>
                <w:szCs w:val="24"/>
              </w:rPr>
              <w:t>и</w:t>
            </w:r>
            <w:r w:rsidRPr="000A0B3A">
              <w:rPr>
                <w:b/>
                <w:sz w:val="22"/>
                <w:szCs w:val="24"/>
              </w:rPr>
              <w:t>тель/ сои</w:t>
            </w:r>
            <w:r w:rsidRPr="000A0B3A">
              <w:rPr>
                <w:b/>
                <w:sz w:val="22"/>
                <w:szCs w:val="24"/>
              </w:rPr>
              <w:t>с</w:t>
            </w:r>
            <w:r w:rsidRPr="000A0B3A">
              <w:rPr>
                <w:b/>
                <w:sz w:val="22"/>
                <w:szCs w:val="24"/>
              </w:rPr>
              <w:t>полн</w:t>
            </w:r>
            <w:r w:rsidRPr="000A0B3A">
              <w:rPr>
                <w:b/>
                <w:sz w:val="22"/>
                <w:szCs w:val="24"/>
              </w:rPr>
              <w:t>и</w:t>
            </w:r>
            <w:r w:rsidRPr="000A0B3A">
              <w:rPr>
                <w:b/>
                <w:sz w:val="22"/>
                <w:szCs w:val="24"/>
              </w:rPr>
              <w:t>тель</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b/>
                <w:sz w:val="22"/>
                <w:szCs w:val="24"/>
              </w:rPr>
            </w:pPr>
            <w:r w:rsidRPr="000A0B3A">
              <w:rPr>
                <w:b/>
                <w:sz w:val="22"/>
                <w:szCs w:val="24"/>
              </w:rPr>
              <w:t>Исто</w:t>
            </w:r>
            <w:r w:rsidRPr="000A0B3A">
              <w:rPr>
                <w:b/>
                <w:sz w:val="22"/>
                <w:szCs w:val="24"/>
              </w:rPr>
              <w:t>ч</w:t>
            </w:r>
            <w:r w:rsidRPr="000A0B3A">
              <w:rPr>
                <w:b/>
                <w:sz w:val="22"/>
                <w:szCs w:val="24"/>
              </w:rPr>
              <w:t>ник ф</w:t>
            </w:r>
            <w:r w:rsidRPr="000A0B3A">
              <w:rPr>
                <w:b/>
                <w:sz w:val="22"/>
                <w:szCs w:val="24"/>
              </w:rPr>
              <w:t>и</w:t>
            </w:r>
            <w:r w:rsidRPr="000A0B3A">
              <w:rPr>
                <w:b/>
                <w:sz w:val="22"/>
                <w:szCs w:val="24"/>
              </w:rPr>
              <w:t>нанс</w:t>
            </w:r>
            <w:r w:rsidRPr="000A0B3A">
              <w:rPr>
                <w:b/>
                <w:sz w:val="22"/>
                <w:szCs w:val="24"/>
              </w:rPr>
              <w:t>и</w:t>
            </w:r>
            <w:r w:rsidRPr="000A0B3A">
              <w:rPr>
                <w:b/>
                <w:sz w:val="22"/>
                <w:szCs w:val="24"/>
              </w:rPr>
              <w:t>рования</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b/>
                <w:sz w:val="22"/>
                <w:szCs w:val="24"/>
              </w:rPr>
            </w:pPr>
            <w:r w:rsidRPr="000A0B3A">
              <w:rPr>
                <w:b/>
                <w:sz w:val="22"/>
                <w:szCs w:val="24"/>
              </w:rPr>
              <w:t>Номер пока</w:t>
            </w:r>
            <w:r w:rsidR="00EA467B">
              <w:rPr>
                <w:b/>
                <w:sz w:val="22"/>
                <w:szCs w:val="24"/>
              </w:rPr>
              <w:t>з</w:t>
            </w:r>
            <w:r w:rsidR="00EA467B">
              <w:rPr>
                <w:b/>
                <w:sz w:val="22"/>
                <w:szCs w:val="24"/>
              </w:rPr>
              <w:t>а</w:t>
            </w:r>
            <w:r w:rsidRPr="000A0B3A">
              <w:rPr>
                <w:b/>
                <w:sz w:val="22"/>
                <w:szCs w:val="24"/>
              </w:rPr>
              <w:t>теля из таблицы «Це</w:t>
            </w:r>
            <w:r w:rsidR="000D447C">
              <w:rPr>
                <w:b/>
                <w:sz w:val="22"/>
                <w:szCs w:val="24"/>
              </w:rPr>
              <w:t>ле-вые</w:t>
            </w:r>
            <w:r w:rsidRPr="000A0B3A">
              <w:rPr>
                <w:b/>
                <w:sz w:val="22"/>
                <w:szCs w:val="24"/>
              </w:rPr>
              <w:t xml:space="preserve"> п</w:t>
            </w:r>
            <w:r w:rsidRPr="000A0B3A">
              <w:rPr>
                <w:b/>
                <w:sz w:val="22"/>
                <w:szCs w:val="24"/>
              </w:rPr>
              <w:t>о</w:t>
            </w:r>
            <w:r w:rsidRPr="000A0B3A">
              <w:rPr>
                <w:b/>
                <w:sz w:val="22"/>
                <w:szCs w:val="24"/>
              </w:rPr>
              <w:t>ка</w:t>
            </w:r>
            <w:r w:rsidR="00AB0A2E">
              <w:rPr>
                <w:b/>
                <w:sz w:val="22"/>
                <w:szCs w:val="24"/>
              </w:rPr>
              <w:t>за</w:t>
            </w:r>
            <w:r w:rsidRPr="000A0B3A">
              <w:rPr>
                <w:b/>
                <w:sz w:val="22"/>
                <w:szCs w:val="24"/>
              </w:rPr>
              <w:t>т</w:t>
            </w:r>
            <w:r w:rsidRPr="000A0B3A">
              <w:rPr>
                <w:b/>
                <w:sz w:val="22"/>
                <w:szCs w:val="24"/>
              </w:rPr>
              <w:t>е</w:t>
            </w:r>
            <w:r w:rsidR="000D447C">
              <w:rPr>
                <w:b/>
                <w:sz w:val="22"/>
                <w:szCs w:val="24"/>
              </w:rPr>
              <w:t>ли</w:t>
            </w:r>
            <w:r w:rsidRPr="000A0B3A">
              <w:rPr>
                <w:b/>
                <w:sz w:val="22"/>
                <w:szCs w:val="24"/>
              </w:rPr>
              <w:t>м</w:t>
            </w:r>
            <w:r w:rsidRPr="000A0B3A">
              <w:rPr>
                <w:b/>
                <w:sz w:val="22"/>
                <w:szCs w:val="24"/>
              </w:rPr>
              <w:t>у</w:t>
            </w:r>
            <w:r w:rsidRPr="000A0B3A">
              <w:rPr>
                <w:b/>
                <w:sz w:val="22"/>
                <w:szCs w:val="24"/>
              </w:rPr>
              <w:t>ници-пальной пр</w:t>
            </w:r>
            <w:r w:rsidRPr="000A0B3A">
              <w:rPr>
                <w:b/>
                <w:sz w:val="22"/>
                <w:szCs w:val="24"/>
              </w:rPr>
              <w:t>о</w:t>
            </w:r>
            <w:r w:rsidRPr="000A0B3A">
              <w:rPr>
                <w:b/>
                <w:sz w:val="22"/>
                <w:szCs w:val="24"/>
              </w:rPr>
              <w:t>гра</w:t>
            </w:r>
            <w:r w:rsidRPr="000A0B3A">
              <w:rPr>
                <w:b/>
                <w:sz w:val="22"/>
                <w:szCs w:val="24"/>
              </w:rPr>
              <w:t>м</w:t>
            </w:r>
            <w:r w:rsidRPr="000A0B3A">
              <w:rPr>
                <w:b/>
                <w:sz w:val="22"/>
                <w:szCs w:val="24"/>
              </w:rPr>
              <w:t>мы»</w:t>
            </w:r>
          </w:p>
        </w:tc>
        <w:tc>
          <w:tcPr>
            <w:tcW w:w="10142" w:type="dxa"/>
            <w:gridSpan w:val="8"/>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
                <w:sz w:val="22"/>
                <w:szCs w:val="24"/>
              </w:rPr>
            </w:pPr>
            <w:r w:rsidRPr="000A0B3A">
              <w:rPr>
                <w:b/>
                <w:sz w:val="22"/>
                <w:szCs w:val="24"/>
              </w:rPr>
              <w:t>Финансовые затраты на реализацию (тыс.рублей)</w:t>
            </w:r>
          </w:p>
        </w:tc>
      </w:tr>
      <w:tr w:rsidR="00897F34" w:rsidRPr="000A0B3A" w:rsidTr="00FD3AB0">
        <w:trPr>
          <w:trHeight w:val="30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
                <w:sz w:val="22"/>
                <w:szCs w:val="24"/>
              </w:rPr>
            </w:pPr>
          </w:p>
        </w:tc>
        <w:tc>
          <w:tcPr>
            <w:tcW w:w="1100"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
                <w:sz w:val="22"/>
                <w:szCs w:val="24"/>
              </w:rPr>
            </w:pP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b/>
                <w:sz w:val="22"/>
                <w:szCs w:val="24"/>
              </w:rPr>
            </w:pPr>
            <w:r w:rsidRPr="000A0B3A">
              <w:rPr>
                <w:b/>
                <w:sz w:val="22"/>
                <w:szCs w:val="24"/>
              </w:rPr>
              <w:t>всего</w:t>
            </w:r>
          </w:p>
        </w:tc>
        <w:tc>
          <w:tcPr>
            <w:tcW w:w="9008" w:type="dxa"/>
            <w:gridSpan w:val="7"/>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b/>
                <w:sz w:val="22"/>
                <w:szCs w:val="24"/>
              </w:rPr>
            </w:pPr>
            <w:r w:rsidRPr="000A0B3A">
              <w:rPr>
                <w:b/>
                <w:sz w:val="22"/>
                <w:szCs w:val="24"/>
              </w:rPr>
              <w:t>в том числе</w:t>
            </w:r>
          </w:p>
        </w:tc>
      </w:tr>
      <w:tr w:rsidR="00897F34" w:rsidRPr="000A0B3A" w:rsidTr="00FD3AB0">
        <w:trPr>
          <w:trHeight w:val="30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
                <w:sz w:val="22"/>
                <w:szCs w:val="24"/>
              </w:rPr>
            </w:pPr>
          </w:p>
        </w:tc>
        <w:tc>
          <w:tcPr>
            <w:tcW w:w="1100"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b/>
                <w:sz w:val="22"/>
                <w:szCs w:val="24"/>
              </w:rPr>
            </w:pP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
                <w:sz w:val="22"/>
                <w:szCs w:val="24"/>
              </w:rPr>
            </w:pPr>
            <w:r w:rsidRPr="000A0B3A">
              <w:rPr>
                <w:b/>
                <w:sz w:val="22"/>
                <w:szCs w:val="24"/>
              </w:rPr>
              <w:t>2014 г</w:t>
            </w:r>
            <w:r w:rsidR="000A0B3A">
              <w:rPr>
                <w:b/>
                <w:sz w:val="22"/>
                <w:szCs w:val="24"/>
              </w:rPr>
              <w:t>од</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0A0B3A" w:rsidP="000A0B3A">
            <w:pPr>
              <w:jc w:val="center"/>
              <w:rPr>
                <w:b/>
                <w:sz w:val="22"/>
                <w:szCs w:val="24"/>
              </w:rPr>
            </w:pPr>
            <w:r>
              <w:rPr>
                <w:b/>
                <w:sz w:val="22"/>
                <w:szCs w:val="24"/>
              </w:rPr>
              <w:t>2015 год</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0A0B3A" w:rsidP="000A0B3A">
            <w:pPr>
              <w:jc w:val="center"/>
              <w:rPr>
                <w:b/>
                <w:sz w:val="22"/>
                <w:szCs w:val="24"/>
              </w:rPr>
            </w:pPr>
            <w:r>
              <w:rPr>
                <w:b/>
                <w:sz w:val="22"/>
                <w:szCs w:val="24"/>
              </w:rPr>
              <w:t>2016 год</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0A0B3A" w:rsidP="000A0B3A">
            <w:pPr>
              <w:jc w:val="center"/>
              <w:rPr>
                <w:b/>
                <w:sz w:val="22"/>
                <w:szCs w:val="24"/>
              </w:rPr>
            </w:pPr>
            <w:r>
              <w:rPr>
                <w:b/>
                <w:sz w:val="22"/>
                <w:szCs w:val="24"/>
              </w:rPr>
              <w:t>2017 год</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0A0B3A" w:rsidP="000A0B3A">
            <w:pPr>
              <w:jc w:val="center"/>
              <w:rPr>
                <w:b/>
                <w:sz w:val="22"/>
                <w:szCs w:val="24"/>
              </w:rPr>
            </w:pPr>
            <w:r>
              <w:rPr>
                <w:b/>
                <w:sz w:val="22"/>
                <w:szCs w:val="24"/>
              </w:rPr>
              <w:t>2018 год</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0A0B3A" w:rsidP="000A0B3A">
            <w:pPr>
              <w:jc w:val="center"/>
              <w:rPr>
                <w:b/>
                <w:sz w:val="22"/>
                <w:szCs w:val="24"/>
              </w:rPr>
            </w:pPr>
            <w:r>
              <w:rPr>
                <w:b/>
                <w:sz w:val="22"/>
                <w:szCs w:val="24"/>
              </w:rPr>
              <w:t>2019 год</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0A0B3A" w:rsidP="000A0B3A">
            <w:pPr>
              <w:jc w:val="center"/>
              <w:rPr>
                <w:b/>
                <w:sz w:val="22"/>
                <w:szCs w:val="24"/>
              </w:rPr>
            </w:pPr>
            <w:r>
              <w:rPr>
                <w:b/>
                <w:sz w:val="22"/>
                <w:szCs w:val="24"/>
              </w:rPr>
              <w:t>2020 год</w:t>
            </w:r>
          </w:p>
        </w:tc>
      </w:tr>
      <w:tr w:rsidR="00897F34" w:rsidRPr="000A0B3A" w:rsidTr="000A0B3A">
        <w:trPr>
          <w:trHeight w:val="300"/>
          <w:jc w:val="right"/>
        </w:trPr>
        <w:tc>
          <w:tcPr>
            <w:tcW w:w="15671" w:type="dxa"/>
            <w:gridSpan w:val="13"/>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0A0B3A" w:rsidP="000A0B3A">
            <w:pPr>
              <w:jc w:val="center"/>
              <w:rPr>
                <w:b/>
                <w:sz w:val="22"/>
                <w:szCs w:val="24"/>
              </w:rPr>
            </w:pPr>
            <w:r w:rsidRPr="000A0B3A">
              <w:rPr>
                <w:b/>
                <w:sz w:val="22"/>
                <w:szCs w:val="24"/>
              </w:rPr>
              <w:t>Цель 1 «</w:t>
            </w:r>
            <w:r w:rsidR="00897F34" w:rsidRPr="000A0B3A">
              <w:rPr>
                <w:b/>
                <w:sz w:val="22"/>
                <w:szCs w:val="24"/>
              </w:rPr>
              <w:t>Повышение надежности и качества предоставл</w:t>
            </w:r>
            <w:r w:rsidRPr="000A0B3A">
              <w:rPr>
                <w:b/>
                <w:sz w:val="22"/>
                <w:szCs w:val="24"/>
              </w:rPr>
              <w:t>ения жилищно-коммунальных услуг»</w:t>
            </w:r>
          </w:p>
        </w:tc>
      </w:tr>
      <w:tr w:rsidR="00897F34" w:rsidRPr="000A0B3A" w:rsidTr="000A0B3A">
        <w:trPr>
          <w:trHeight w:val="300"/>
          <w:jc w:val="right"/>
        </w:trPr>
        <w:tc>
          <w:tcPr>
            <w:tcW w:w="15671" w:type="dxa"/>
            <w:gridSpan w:val="13"/>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
                <w:sz w:val="22"/>
                <w:szCs w:val="24"/>
              </w:rPr>
            </w:pPr>
            <w:r w:rsidRPr="000A0B3A">
              <w:rPr>
                <w:b/>
                <w:sz w:val="22"/>
                <w:szCs w:val="24"/>
              </w:rPr>
              <w:t>Задача 1 Обеспечение условий для выполнения полномочий по предоставлению качественных коммунальных услуг</w:t>
            </w:r>
          </w:p>
        </w:tc>
      </w:tr>
      <w:tr w:rsidR="00897F34" w:rsidRPr="000A0B3A" w:rsidTr="00AB0A2E">
        <w:trPr>
          <w:trHeight w:val="300"/>
          <w:jc w:val="right"/>
        </w:trPr>
        <w:tc>
          <w:tcPr>
            <w:tcW w:w="15671" w:type="dxa"/>
            <w:gridSpan w:val="13"/>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
                <w:sz w:val="22"/>
                <w:szCs w:val="24"/>
              </w:rPr>
            </w:pPr>
            <w:r w:rsidRPr="000A0B3A">
              <w:rPr>
                <w:b/>
                <w:sz w:val="22"/>
                <w:szCs w:val="24"/>
              </w:rPr>
              <w:t>Подпрограмма 1 «Создание условий для обеспечения качественными коммунальными услугами»</w:t>
            </w:r>
          </w:p>
        </w:tc>
      </w:tr>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r w:rsidRPr="000A0B3A">
              <w:rPr>
                <w:sz w:val="22"/>
                <w:szCs w:val="24"/>
              </w:rPr>
              <w:t>1.1.</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lastRenderedPageBreak/>
              <w:t>Мер</w:t>
            </w:r>
            <w:r w:rsidRPr="000A0B3A">
              <w:rPr>
                <w:sz w:val="22"/>
                <w:szCs w:val="24"/>
              </w:rPr>
              <w:t>о</w:t>
            </w:r>
            <w:r w:rsidRPr="000A0B3A">
              <w:rPr>
                <w:sz w:val="22"/>
                <w:szCs w:val="24"/>
              </w:rPr>
              <w:t>приятие 1.1</w:t>
            </w:r>
            <w:r w:rsidR="000A0B3A">
              <w:rPr>
                <w:sz w:val="22"/>
                <w:szCs w:val="24"/>
              </w:rPr>
              <w:t>.</w:t>
            </w:r>
            <w:r w:rsidRPr="000A0B3A">
              <w:rPr>
                <w:sz w:val="22"/>
                <w:szCs w:val="24"/>
              </w:rPr>
              <w:t>: Р</w:t>
            </w:r>
            <w:r w:rsidRPr="000A0B3A">
              <w:rPr>
                <w:sz w:val="22"/>
                <w:szCs w:val="24"/>
              </w:rPr>
              <w:t>е</w:t>
            </w:r>
            <w:r w:rsidRPr="000A0B3A">
              <w:rPr>
                <w:sz w:val="22"/>
                <w:szCs w:val="24"/>
              </w:rPr>
              <w:t>конс</w:t>
            </w:r>
            <w:r w:rsidRPr="000A0B3A">
              <w:rPr>
                <w:sz w:val="22"/>
                <w:szCs w:val="24"/>
              </w:rPr>
              <w:t>т</w:t>
            </w:r>
            <w:r w:rsidRPr="000A0B3A">
              <w:rPr>
                <w:sz w:val="22"/>
                <w:szCs w:val="24"/>
              </w:rPr>
              <w:t xml:space="preserve">рукция, </w:t>
            </w:r>
            <w:r w:rsidRPr="000A0B3A">
              <w:rPr>
                <w:sz w:val="22"/>
                <w:szCs w:val="24"/>
              </w:rPr>
              <w:lastRenderedPageBreak/>
              <w:t>расшир</w:t>
            </w:r>
            <w:r w:rsidRPr="000A0B3A">
              <w:rPr>
                <w:sz w:val="22"/>
                <w:szCs w:val="24"/>
              </w:rPr>
              <w:t>е</w:t>
            </w:r>
            <w:r w:rsidRPr="000A0B3A">
              <w:rPr>
                <w:sz w:val="22"/>
                <w:szCs w:val="24"/>
              </w:rPr>
              <w:t>ние, м</w:t>
            </w:r>
            <w:r w:rsidRPr="000A0B3A">
              <w:rPr>
                <w:sz w:val="22"/>
                <w:szCs w:val="24"/>
              </w:rPr>
              <w:t>о</w:t>
            </w:r>
            <w:r w:rsidRPr="000A0B3A">
              <w:rPr>
                <w:sz w:val="22"/>
                <w:szCs w:val="24"/>
              </w:rPr>
              <w:t>дерниз</w:t>
            </w:r>
            <w:r w:rsidRPr="000A0B3A">
              <w:rPr>
                <w:sz w:val="22"/>
                <w:szCs w:val="24"/>
              </w:rPr>
              <w:t>а</w:t>
            </w:r>
            <w:r w:rsidRPr="000A0B3A">
              <w:rPr>
                <w:sz w:val="22"/>
                <w:szCs w:val="24"/>
              </w:rPr>
              <w:t>ция, стро</w:t>
            </w:r>
            <w:r w:rsidRPr="000A0B3A">
              <w:rPr>
                <w:sz w:val="22"/>
                <w:szCs w:val="24"/>
              </w:rPr>
              <w:t>и</w:t>
            </w:r>
            <w:r w:rsidRPr="000A0B3A">
              <w:rPr>
                <w:sz w:val="22"/>
                <w:szCs w:val="24"/>
              </w:rPr>
              <w:t>тельство объектов системы вод</w:t>
            </w:r>
            <w:r w:rsidRPr="000A0B3A">
              <w:rPr>
                <w:sz w:val="22"/>
                <w:szCs w:val="24"/>
              </w:rPr>
              <w:t>о</w:t>
            </w:r>
            <w:r w:rsidRPr="000A0B3A">
              <w:rPr>
                <w:sz w:val="22"/>
                <w:szCs w:val="24"/>
              </w:rPr>
              <w:t>снабж</w:t>
            </w:r>
            <w:r w:rsidRPr="000A0B3A">
              <w:rPr>
                <w:sz w:val="22"/>
                <w:szCs w:val="24"/>
              </w:rPr>
              <w:t>е</w:t>
            </w:r>
            <w:r w:rsidRPr="000A0B3A">
              <w:rPr>
                <w:sz w:val="22"/>
                <w:szCs w:val="24"/>
              </w:rPr>
              <w:t>ния и в</w:t>
            </w:r>
            <w:r w:rsidRPr="000A0B3A">
              <w:rPr>
                <w:sz w:val="22"/>
                <w:szCs w:val="24"/>
              </w:rPr>
              <w:t>о</w:t>
            </w:r>
            <w:r w:rsidRPr="000A0B3A">
              <w:rPr>
                <w:sz w:val="22"/>
                <w:szCs w:val="24"/>
              </w:rPr>
              <w:t>доотв</w:t>
            </w:r>
            <w:r w:rsidRPr="000A0B3A">
              <w:rPr>
                <w:sz w:val="22"/>
                <w:szCs w:val="24"/>
              </w:rPr>
              <w:t>е</w:t>
            </w:r>
            <w:r w:rsidRPr="000A0B3A">
              <w:rPr>
                <w:sz w:val="22"/>
                <w:szCs w:val="24"/>
              </w:rPr>
              <w:t>дения, тепл</w:t>
            </w:r>
            <w:r w:rsidRPr="000A0B3A">
              <w:rPr>
                <w:sz w:val="22"/>
                <w:szCs w:val="24"/>
              </w:rPr>
              <w:t>о</w:t>
            </w:r>
            <w:r w:rsidRPr="000A0B3A">
              <w:rPr>
                <w:sz w:val="22"/>
                <w:szCs w:val="24"/>
              </w:rPr>
              <w:t>снабж</w:t>
            </w:r>
            <w:r w:rsidRPr="000A0B3A">
              <w:rPr>
                <w:sz w:val="22"/>
                <w:szCs w:val="24"/>
              </w:rPr>
              <w:t>е</w:t>
            </w:r>
            <w:r w:rsidRPr="000A0B3A">
              <w:rPr>
                <w:sz w:val="22"/>
                <w:szCs w:val="24"/>
              </w:rPr>
              <w:t>ния, газ</w:t>
            </w:r>
            <w:r w:rsidRPr="000A0B3A">
              <w:rPr>
                <w:sz w:val="22"/>
                <w:szCs w:val="24"/>
              </w:rPr>
              <w:t>о</w:t>
            </w:r>
            <w:r w:rsidRPr="000A0B3A">
              <w:rPr>
                <w:sz w:val="22"/>
                <w:szCs w:val="24"/>
              </w:rPr>
              <w:t>снабж</w:t>
            </w:r>
            <w:r w:rsidRPr="000A0B3A">
              <w:rPr>
                <w:sz w:val="22"/>
                <w:szCs w:val="24"/>
              </w:rPr>
              <w:t>е</w:t>
            </w:r>
            <w:r w:rsidRPr="000A0B3A">
              <w:rPr>
                <w:sz w:val="22"/>
                <w:szCs w:val="24"/>
              </w:rPr>
              <w:t>ния, эле</w:t>
            </w:r>
            <w:r w:rsidRPr="000A0B3A">
              <w:rPr>
                <w:sz w:val="22"/>
                <w:szCs w:val="24"/>
              </w:rPr>
              <w:t>к</w:t>
            </w:r>
            <w:r w:rsidRPr="000A0B3A">
              <w:rPr>
                <w:sz w:val="22"/>
                <w:szCs w:val="24"/>
              </w:rPr>
              <w:t>тросна</w:t>
            </w:r>
            <w:r w:rsidRPr="000A0B3A">
              <w:rPr>
                <w:sz w:val="22"/>
                <w:szCs w:val="24"/>
              </w:rPr>
              <w:t>б</w:t>
            </w:r>
            <w:r w:rsidRPr="000A0B3A">
              <w:rPr>
                <w:sz w:val="22"/>
                <w:szCs w:val="24"/>
              </w:rPr>
              <w:t>жения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0A0B3A" w:rsidP="000A0B3A">
            <w:pPr>
              <w:jc w:val="center"/>
              <w:rPr>
                <w:sz w:val="22"/>
                <w:szCs w:val="24"/>
              </w:rPr>
            </w:pPr>
            <w:r>
              <w:rPr>
                <w:sz w:val="22"/>
                <w:szCs w:val="24"/>
              </w:rPr>
              <w:lastRenderedPageBreak/>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 xml:space="preserve">ние </w:t>
            </w:r>
            <w:r>
              <w:rPr>
                <w:sz w:val="22"/>
                <w:szCs w:val="24"/>
              </w:rPr>
              <w:lastRenderedPageBreak/>
              <w:t>«</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sidR="00897F34" w:rsidRPr="000A0B3A">
              <w:rPr>
                <w:sz w:val="22"/>
                <w:szCs w:val="24"/>
              </w:rPr>
              <w:t>ского района</w:t>
            </w:r>
            <w:r>
              <w:rPr>
                <w:sz w:val="22"/>
                <w:szCs w:val="24"/>
              </w:rPr>
              <w:t>»</w:t>
            </w:r>
          </w:p>
        </w:tc>
        <w:tc>
          <w:tcPr>
            <w:tcW w:w="1134"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всего</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 xml:space="preserve">непо-средст-венный 2.3.15, 2.3.7; </w:t>
            </w:r>
            <w:r w:rsidRPr="000A0B3A">
              <w:rPr>
                <w:sz w:val="22"/>
                <w:szCs w:val="24"/>
              </w:rPr>
              <w:lastRenderedPageBreak/>
              <w:t>конеч-ный 2.3.8,</w:t>
            </w:r>
            <w:r w:rsidRPr="000A0B3A">
              <w:rPr>
                <w:sz w:val="22"/>
                <w:szCs w:val="24"/>
              </w:rPr>
              <w:br/>
              <w:t>2.3.1- 2.3.5,</w:t>
            </w:r>
          </w:p>
        </w:tc>
        <w:tc>
          <w:tcPr>
            <w:tcW w:w="1134"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287 932,29</w:t>
            </w:r>
          </w:p>
        </w:tc>
        <w:tc>
          <w:tcPr>
            <w:tcW w:w="156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117 785,47</w:t>
            </w:r>
          </w:p>
        </w:tc>
        <w:tc>
          <w:tcPr>
            <w:tcW w:w="127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66 099,78</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104 047,05</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lastRenderedPageBreak/>
              <w:t>руга</w:t>
            </w:r>
          </w:p>
        </w:tc>
        <w:tc>
          <w:tcPr>
            <w:tcW w:w="1100"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nil"/>
              <w:bottom w:val="single" w:sz="4" w:space="0" w:color="auto"/>
              <w:right w:val="single" w:sz="4" w:space="0" w:color="auto"/>
            </w:tcBorders>
            <w:shd w:val="clear" w:color="auto" w:fill="auto"/>
            <w:noWrap/>
            <w:hideMark/>
          </w:tcPr>
          <w:p w:rsidR="00897F34" w:rsidRDefault="00897F34" w:rsidP="000A0B3A">
            <w:pPr>
              <w:jc w:val="center"/>
              <w:rPr>
                <w:sz w:val="22"/>
                <w:szCs w:val="24"/>
              </w:rPr>
            </w:pPr>
            <w:r w:rsidRPr="000A0B3A">
              <w:rPr>
                <w:sz w:val="22"/>
                <w:szCs w:val="24"/>
              </w:rPr>
              <w:t>29 418,00</w:t>
            </w: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560" w:type="dxa"/>
            <w:tcBorders>
              <w:top w:val="single" w:sz="4" w:space="0" w:color="auto"/>
              <w:left w:val="nil"/>
              <w:bottom w:val="single" w:sz="4" w:space="0" w:color="auto"/>
              <w:right w:val="single" w:sz="4" w:space="0" w:color="auto"/>
            </w:tcBorders>
            <w:shd w:val="clear" w:color="auto" w:fill="auto"/>
            <w:noWrap/>
            <w:hideMark/>
          </w:tcPr>
          <w:p w:rsidR="00897F34" w:rsidRDefault="00897F34" w:rsidP="000A0B3A">
            <w:pPr>
              <w:jc w:val="center"/>
              <w:rPr>
                <w:sz w:val="22"/>
                <w:szCs w:val="24"/>
              </w:rPr>
            </w:pPr>
            <w:r w:rsidRPr="000A0B3A">
              <w:rPr>
                <w:sz w:val="22"/>
                <w:szCs w:val="24"/>
              </w:rPr>
              <w:lastRenderedPageBreak/>
              <w:t>29 418,00</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75" w:type="dxa"/>
            <w:tcBorders>
              <w:top w:val="single" w:sz="4" w:space="0" w:color="auto"/>
              <w:left w:val="nil"/>
              <w:bottom w:val="single" w:sz="4" w:space="0" w:color="auto"/>
              <w:right w:val="single" w:sz="4" w:space="0" w:color="auto"/>
            </w:tcBorders>
            <w:shd w:val="clear" w:color="auto" w:fill="auto"/>
            <w:noWrap/>
            <w:hideMark/>
          </w:tcPr>
          <w:p w:rsidR="00897F34" w:rsidRDefault="00897F34" w:rsidP="000A0B3A">
            <w:pPr>
              <w:jc w:val="center"/>
              <w:rPr>
                <w:sz w:val="22"/>
                <w:szCs w:val="24"/>
              </w:rPr>
            </w:pPr>
            <w:r w:rsidRPr="000A0B3A">
              <w:rPr>
                <w:sz w:val="22"/>
                <w:szCs w:val="24"/>
              </w:rPr>
              <w:lastRenderedPageBreak/>
              <w:t>-</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Default="00897F34" w:rsidP="000A0B3A">
            <w:pPr>
              <w:jc w:val="center"/>
              <w:rPr>
                <w:sz w:val="22"/>
                <w:szCs w:val="24"/>
              </w:rPr>
            </w:pPr>
            <w:r w:rsidRPr="000A0B3A">
              <w:rPr>
                <w:sz w:val="22"/>
                <w:szCs w:val="24"/>
              </w:rPr>
              <w:lastRenderedPageBreak/>
              <w:t>-</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Default="00897F34" w:rsidP="000A0B3A">
            <w:pPr>
              <w:jc w:val="center"/>
              <w:rPr>
                <w:sz w:val="22"/>
                <w:szCs w:val="24"/>
              </w:rPr>
            </w:pPr>
            <w:r w:rsidRPr="000A0B3A">
              <w:rPr>
                <w:sz w:val="22"/>
                <w:szCs w:val="24"/>
              </w:rPr>
              <w:lastRenderedPageBreak/>
              <w:t>-</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Default="00897F34" w:rsidP="000A0B3A">
            <w:pPr>
              <w:jc w:val="center"/>
              <w:rPr>
                <w:sz w:val="22"/>
                <w:szCs w:val="24"/>
              </w:rPr>
            </w:pPr>
            <w:r w:rsidRPr="000A0B3A">
              <w:rPr>
                <w:sz w:val="22"/>
                <w:szCs w:val="24"/>
              </w:rPr>
              <w:lastRenderedPageBreak/>
              <w:t>-</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Default="00897F34" w:rsidP="000A0B3A">
            <w:pPr>
              <w:jc w:val="center"/>
              <w:rPr>
                <w:sz w:val="22"/>
                <w:szCs w:val="24"/>
              </w:rPr>
            </w:pPr>
            <w:r w:rsidRPr="000A0B3A">
              <w:rPr>
                <w:sz w:val="22"/>
                <w:szCs w:val="24"/>
              </w:rPr>
              <w:lastRenderedPageBreak/>
              <w:t>-</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Default="00897F34" w:rsidP="000A0B3A">
            <w:pPr>
              <w:jc w:val="center"/>
              <w:rPr>
                <w:sz w:val="22"/>
                <w:szCs w:val="24"/>
              </w:rPr>
            </w:pPr>
            <w:r w:rsidRPr="000A0B3A">
              <w:rPr>
                <w:sz w:val="22"/>
                <w:szCs w:val="24"/>
              </w:rPr>
              <w:lastRenderedPageBreak/>
              <w:t>-</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258 514,29</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88 367,47</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66 099,78</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104 047,05</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19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в т.ч.безвозмездные посту</w:t>
            </w:r>
            <w:r w:rsidRPr="000A0B3A">
              <w:rPr>
                <w:sz w:val="22"/>
                <w:szCs w:val="24"/>
              </w:rPr>
              <w:t>п</w:t>
            </w:r>
            <w:r w:rsidRPr="000A0B3A">
              <w:rPr>
                <w:sz w:val="22"/>
                <w:szCs w:val="24"/>
              </w:rPr>
              <w:t>ления физич</w:t>
            </w:r>
            <w:r w:rsidRPr="000A0B3A">
              <w:rPr>
                <w:sz w:val="22"/>
                <w:szCs w:val="24"/>
              </w:rPr>
              <w:t>е</w:t>
            </w:r>
            <w:r w:rsidRPr="000A0B3A">
              <w:rPr>
                <w:sz w:val="22"/>
                <w:szCs w:val="24"/>
              </w:rPr>
              <w:t>ских и юрид</w:t>
            </w:r>
            <w:r w:rsidRPr="000A0B3A">
              <w:rPr>
                <w:sz w:val="22"/>
                <w:szCs w:val="24"/>
              </w:rPr>
              <w:t>и</w:t>
            </w:r>
            <w:r w:rsidRPr="000A0B3A">
              <w:rPr>
                <w:sz w:val="22"/>
                <w:szCs w:val="24"/>
              </w:rPr>
              <w:t>ческих лиц</w:t>
            </w:r>
          </w:p>
        </w:tc>
        <w:tc>
          <w:tcPr>
            <w:tcW w:w="1100"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119 252,41</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248,23</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36 819,34</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82 184,83</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300"/>
          <w:jc w:val="right"/>
        </w:trPr>
        <w:tc>
          <w:tcPr>
            <w:tcW w:w="993" w:type="dxa"/>
            <w:vMerge w:val="restart"/>
            <w:tcBorders>
              <w:top w:val="nil"/>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r w:rsidRPr="000A0B3A">
              <w:rPr>
                <w:sz w:val="22"/>
                <w:szCs w:val="24"/>
              </w:rPr>
              <w:t>1.1.16</w:t>
            </w:r>
            <w:r w:rsidR="000A0B3A">
              <w:rPr>
                <w:sz w:val="22"/>
                <w:szCs w:val="24"/>
              </w:rPr>
              <w:t>.</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AB0A2E">
            <w:pPr>
              <w:rPr>
                <w:sz w:val="22"/>
                <w:szCs w:val="24"/>
              </w:rPr>
            </w:pPr>
          </w:p>
        </w:tc>
        <w:tc>
          <w:tcPr>
            <w:tcW w:w="1168"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П.Аган:                                                                                                                                                                                      канализ</w:t>
            </w:r>
            <w:r w:rsidRPr="000A0B3A">
              <w:rPr>
                <w:sz w:val="22"/>
                <w:szCs w:val="24"/>
              </w:rPr>
              <w:t>а</w:t>
            </w:r>
            <w:r w:rsidRPr="000A0B3A">
              <w:rPr>
                <w:sz w:val="22"/>
                <w:szCs w:val="24"/>
              </w:rPr>
              <w:t>ционные очистные сооруж</w:t>
            </w:r>
            <w:r w:rsidRPr="000A0B3A">
              <w:rPr>
                <w:sz w:val="22"/>
                <w:szCs w:val="24"/>
              </w:rPr>
              <w:t>е</w:t>
            </w:r>
            <w:r w:rsidRPr="000A0B3A">
              <w:rPr>
                <w:sz w:val="22"/>
                <w:szCs w:val="24"/>
              </w:rPr>
              <w:t>ния 200 м3/сут. (Лукойл ЗС)</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0A0B3A"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Pr>
                <w:sz w:val="22"/>
                <w:szCs w:val="24"/>
              </w:rPr>
              <w:t>ского района»</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19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в т.ч.безвозмездные посту</w:t>
            </w:r>
            <w:r w:rsidRPr="000A0B3A">
              <w:rPr>
                <w:sz w:val="22"/>
                <w:szCs w:val="24"/>
              </w:rPr>
              <w:t>п</w:t>
            </w:r>
            <w:r w:rsidRPr="000A0B3A">
              <w:rPr>
                <w:sz w:val="22"/>
                <w:szCs w:val="24"/>
              </w:rPr>
              <w:t>ления физич</w:t>
            </w:r>
            <w:r w:rsidRPr="000A0B3A">
              <w:rPr>
                <w:sz w:val="22"/>
                <w:szCs w:val="24"/>
              </w:rPr>
              <w:t>е</w:t>
            </w:r>
            <w:r w:rsidRPr="000A0B3A">
              <w:rPr>
                <w:sz w:val="22"/>
                <w:szCs w:val="24"/>
              </w:rPr>
              <w:t>ских и юрид</w:t>
            </w:r>
            <w:r w:rsidRPr="000A0B3A">
              <w:rPr>
                <w:sz w:val="22"/>
                <w:szCs w:val="24"/>
              </w:rPr>
              <w:t>и</w:t>
            </w:r>
            <w:r w:rsidRPr="000A0B3A">
              <w:rPr>
                <w:sz w:val="22"/>
                <w:szCs w:val="24"/>
              </w:rPr>
              <w:t>ческих лиц</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05"/>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1.1.39</w:t>
            </w:r>
            <w:r w:rsidR="000A0B3A">
              <w:rPr>
                <w:sz w:val="22"/>
                <w:szCs w:val="24"/>
              </w:rPr>
              <w:t>.</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Гумм</w:t>
            </w:r>
            <w:r w:rsidRPr="000A0B3A">
              <w:rPr>
                <w:sz w:val="22"/>
                <w:szCs w:val="24"/>
              </w:rPr>
              <w:t>и</w:t>
            </w:r>
            <w:r w:rsidRPr="000A0B3A">
              <w:rPr>
                <w:sz w:val="22"/>
                <w:szCs w:val="24"/>
              </w:rPr>
              <w:t>рование резерву</w:t>
            </w:r>
            <w:r w:rsidRPr="000A0B3A">
              <w:rPr>
                <w:sz w:val="22"/>
                <w:szCs w:val="24"/>
              </w:rPr>
              <w:t>а</w:t>
            </w:r>
            <w:r w:rsidRPr="000A0B3A">
              <w:rPr>
                <w:sz w:val="22"/>
                <w:szCs w:val="24"/>
              </w:rPr>
              <w:t>ров пит</w:t>
            </w:r>
            <w:r w:rsidRPr="000A0B3A">
              <w:rPr>
                <w:sz w:val="22"/>
                <w:szCs w:val="24"/>
              </w:rPr>
              <w:t>ь</w:t>
            </w:r>
            <w:r w:rsidRPr="000A0B3A">
              <w:rPr>
                <w:sz w:val="22"/>
                <w:szCs w:val="24"/>
              </w:rPr>
              <w:t>евой в</w:t>
            </w:r>
            <w:r w:rsidRPr="000A0B3A">
              <w:rPr>
                <w:sz w:val="22"/>
                <w:szCs w:val="24"/>
              </w:rPr>
              <w:t>о</w:t>
            </w:r>
            <w:r w:rsidRPr="000A0B3A">
              <w:rPr>
                <w:sz w:val="22"/>
                <w:szCs w:val="24"/>
              </w:rPr>
              <w:t>ды вс.Покур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0A0B3A"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Pr>
                <w:sz w:val="22"/>
                <w:szCs w:val="24"/>
              </w:rPr>
              <w:t>ского района»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1 110,00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1 110,00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56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1 110,00</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1 110,00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r>
      <w:tr w:rsidR="00897F34" w:rsidRPr="000A0B3A" w:rsidTr="00FD3AB0">
        <w:trPr>
          <w:trHeight w:val="405"/>
          <w:jc w:val="right"/>
        </w:trPr>
        <w:tc>
          <w:tcPr>
            <w:tcW w:w="993" w:type="dxa"/>
            <w:vMerge w:val="restart"/>
            <w:tcBorders>
              <w:top w:val="nil"/>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1.1.40</w:t>
            </w:r>
            <w:r w:rsidR="000A0B3A">
              <w:rPr>
                <w:sz w:val="22"/>
                <w:szCs w:val="24"/>
              </w:rPr>
              <w:t>.</w:t>
            </w:r>
          </w:p>
        </w:tc>
        <w:tc>
          <w:tcPr>
            <w:tcW w:w="1168"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Гумм</w:t>
            </w:r>
            <w:r w:rsidRPr="000A0B3A">
              <w:rPr>
                <w:sz w:val="22"/>
                <w:szCs w:val="24"/>
              </w:rPr>
              <w:t>и</w:t>
            </w:r>
            <w:r w:rsidRPr="000A0B3A">
              <w:rPr>
                <w:sz w:val="22"/>
                <w:szCs w:val="24"/>
              </w:rPr>
              <w:t>рование резерву</w:t>
            </w:r>
            <w:r w:rsidRPr="000A0B3A">
              <w:rPr>
                <w:sz w:val="22"/>
                <w:szCs w:val="24"/>
              </w:rPr>
              <w:t>а</w:t>
            </w:r>
            <w:r w:rsidRPr="000A0B3A">
              <w:rPr>
                <w:sz w:val="22"/>
                <w:szCs w:val="24"/>
              </w:rPr>
              <w:t>ров пит</w:t>
            </w:r>
            <w:r w:rsidRPr="000A0B3A">
              <w:rPr>
                <w:sz w:val="22"/>
                <w:szCs w:val="24"/>
              </w:rPr>
              <w:t>ь</w:t>
            </w:r>
            <w:r w:rsidRPr="000A0B3A">
              <w:rPr>
                <w:sz w:val="22"/>
                <w:szCs w:val="24"/>
              </w:rPr>
              <w:t>евой в</w:t>
            </w:r>
            <w:r w:rsidRPr="000A0B3A">
              <w:rPr>
                <w:sz w:val="22"/>
                <w:szCs w:val="24"/>
              </w:rPr>
              <w:t>о</w:t>
            </w:r>
            <w:r w:rsidRPr="000A0B3A">
              <w:rPr>
                <w:sz w:val="22"/>
                <w:szCs w:val="24"/>
              </w:rPr>
              <w:t>ды вс.Большетархово</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97F34" w:rsidRDefault="00E57A18"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Pr>
                <w:sz w:val="22"/>
                <w:szCs w:val="24"/>
              </w:rPr>
              <w:t>ского района»</w:t>
            </w:r>
          </w:p>
          <w:p w:rsidR="000D447C" w:rsidRDefault="000D447C" w:rsidP="000A0B3A">
            <w:pPr>
              <w:jc w:val="center"/>
              <w:rPr>
                <w:sz w:val="22"/>
                <w:szCs w:val="24"/>
              </w:rPr>
            </w:pPr>
          </w:p>
          <w:p w:rsidR="000D447C" w:rsidRDefault="000D447C" w:rsidP="000A0B3A">
            <w:pPr>
              <w:jc w:val="center"/>
              <w:rPr>
                <w:sz w:val="22"/>
                <w:szCs w:val="24"/>
              </w:rPr>
            </w:pPr>
          </w:p>
          <w:p w:rsidR="000D447C" w:rsidRPr="000A0B3A" w:rsidRDefault="000D447C"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1 100,00</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1 100,00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1 100,00</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1 100,00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r>
      <w:tr w:rsidR="00897F34" w:rsidRPr="000A0B3A" w:rsidTr="00FD3AB0">
        <w:trPr>
          <w:trHeight w:val="405"/>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1.1.41</w:t>
            </w:r>
            <w:r w:rsidR="00E57A18">
              <w:rPr>
                <w:sz w:val="22"/>
                <w:szCs w:val="24"/>
              </w:rPr>
              <w:t>.</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Канал</w:t>
            </w:r>
            <w:r w:rsidRPr="000A0B3A">
              <w:rPr>
                <w:sz w:val="22"/>
                <w:szCs w:val="24"/>
              </w:rPr>
              <w:t>и</w:t>
            </w:r>
            <w:r w:rsidRPr="000A0B3A">
              <w:rPr>
                <w:sz w:val="22"/>
                <w:szCs w:val="24"/>
              </w:rPr>
              <w:t>зацио</w:t>
            </w:r>
            <w:r w:rsidRPr="000A0B3A">
              <w:rPr>
                <w:sz w:val="22"/>
                <w:szCs w:val="24"/>
              </w:rPr>
              <w:t>н</w:t>
            </w:r>
            <w:r w:rsidRPr="000A0B3A">
              <w:rPr>
                <w:sz w:val="22"/>
                <w:szCs w:val="24"/>
              </w:rPr>
              <w:t>ная н</w:t>
            </w:r>
            <w:r w:rsidRPr="000A0B3A">
              <w:rPr>
                <w:sz w:val="22"/>
                <w:szCs w:val="24"/>
              </w:rPr>
              <w:t>а</w:t>
            </w:r>
            <w:r w:rsidRPr="000A0B3A">
              <w:rPr>
                <w:sz w:val="22"/>
                <w:szCs w:val="24"/>
              </w:rPr>
              <w:t>сосная станцияс подкл</w:t>
            </w:r>
            <w:r w:rsidRPr="000A0B3A">
              <w:rPr>
                <w:sz w:val="22"/>
                <w:szCs w:val="24"/>
              </w:rPr>
              <w:t>ю</w:t>
            </w:r>
            <w:r w:rsidRPr="000A0B3A">
              <w:rPr>
                <w:sz w:val="22"/>
                <w:szCs w:val="24"/>
              </w:rPr>
              <w:t>чением к сущес</w:t>
            </w:r>
            <w:r w:rsidRPr="000A0B3A">
              <w:rPr>
                <w:sz w:val="22"/>
                <w:szCs w:val="24"/>
              </w:rPr>
              <w:t>т</w:t>
            </w:r>
            <w:r w:rsidRPr="000A0B3A">
              <w:rPr>
                <w:sz w:val="22"/>
                <w:szCs w:val="24"/>
              </w:rPr>
              <w:t>вующим нару</w:t>
            </w:r>
            <w:r w:rsidRPr="000A0B3A">
              <w:rPr>
                <w:sz w:val="22"/>
                <w:szCs w:val="24"/>
              </w:rPr>
              <w:t>ж</w:t>
            </w:r>
            <w:r w:rsidRPr="000A0B3A">
              <w:rPr>
                <w:sz w:val="22"/>
                <w:szCs w:val="24"/>
              </w:rPr>
              <w:t>ным с</w:t>
            </w:r>
            <w:r w:rsidRPr="000A0B3A">
              <w:rPr>
                <w:sz w:val="22"/>
                <w:szCs w:val="24"/>
              </w:rPr>
              <w:t>е</w:t>
            </w:r>
            <w:r w:rsidRPr="000A0B3A">
              <w:rPr>
                <w:sz w:val="22"/>
                <w:szCs w:val="24"/>
              </w:rPr>
              <w:t>тям кан</w:t>
            </w:r>
            <w:r w:rsidRPr="000A0B3A">
              <w:rPr>
                <w:sz w:val="22"/>
                <w:szCs w:val="24"/>
              </w:rPr>
              <w:t>а</w:t>
            </w:r>
            <w:r w:rsidRPr="000A0B3A">
              <w:rPr>
                <w:sz w:val="22"/>
                <w:szCs w:val="24"/>
              </w:rPr>
              <w:t>лизациив пгтИзл</w:t>
            </w:r>
            <w:r w:rsidRPr="000A0B3A">
              <w:rPr>
                <w:sz w:val="22"/>
                <w:szCs w:val="24"/>
              </w:rPr>
              <w:t>у</w:t>
            </w:r>
            <w:r w:rsidRPr="000A0B3A">
              <w:rPr>
                <w:sz w:val="22"/>
                <w:szCs w:val="24"/>
              </w:rPr>
              <w:t>чинск</w:t>
            </w:r>
            <w:r w:rsidR="00AB0A2E">
              <w:rPr>
                <w:sz w:val="22"/>
                <w:szCs w:val="24"/>
              </w:rPr>
              <w:t>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E57A18"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Pr>
                <w:sz w:val="22"/>
                <w:szCs w:val="24"/>
              </w:rPr>
              <w:t>ского района»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9 163,82</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9 163,82</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56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9 163,82</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9 163,82</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0,00</w:t>
            </w:r>
          </w:p>
        </w:tc>
      </w:tr>
      <w:tr w:rsidR="00897F34" w:rsidRPr="000A0B3A" w:rsidTr="00FD3AB0">
        <w:trPr>
          <w:trHeight w:val="300"/>
          <w:jc w:val="right"/>
        </w:trPr>
        <w:tc>
          <w:tcPr>
            <w:tcW w:w="3295" w:type="dxa"/>
            <w:gridSpan w:val="3"/>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E57A18" w:rsidP="000A0B3A">
            <w:pPr>
              <w:jc w:val="center"/>
              <w:rPr>
                <w:bCs/>
                <w:sz w:val="22"/>
                <w:szCs w:val="24"/>
              </w:rPr>
            </w:pPr>
            <w:r>
              <w:rPr>
                <w:bCs/>
                <w:sz w:val="22"/>
                <w:szCs w:val="24"/>
              </w:rPr>
              <w:t xml:space="preserve">Итого по мероприятию </w:t>
            </w:r>
            <w:r w:rsidR="00897F34" w:rsidRPr="000A0B3A">
              <w:rPr>
                <w:bCs/>
                <w:sz w:val="22"/>
                <w:szCs w:val="24"/>
              </w:rPr>
              <w:t>1.1</w:t>
            </w:r>
            <w:r>
              <w:rPr>
                <w:bCs/>
                <w:sz w:val="22"/>
                <w:szCs w:val="24"/>
              </w:rPr>
              <w:t>.</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287 932,29</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117 785,47</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66 099,78</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104 047,05</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r>
      <w:tr w:rsidR="00897F34" w:rsidRPr="000A0B3A" w:rsidTr="00FD3AB0">
        <w:trPr>
          <w:trHeight w:val="72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бюджет автоно</w:t>
            </w:r>
            <w:r w:rsidRPr="000A0B3A">
              <w:rPr>
                <w:bCs/>
                <w:sz w:val="22"/>
                <w:szCs w:val="24"/>
              </w:rPr>
              <w:t>м</w:t>
            </w:r>
            <w:r w:rsidRPr="000A0B3A">
              <w:rPr>
                <w:bCs/>
                <w:sz w:val="22"/>
                <w:szCs w:val="24"/>
              </w:rPr>
              <w:t>ного о</w:t>
            </w:r>
            <w:r w:rsidRPr="000A0B3A">
              <w:rPr>
                <w:bCs/>
                <w:sz w:val="22"/>
                <w:szCs w:val="24"/>
              </w:rPr>
              <w:t>к</w:t>
            </w:r>
            <w:r w:rsidRPr="000A0B3A">
              <w:rPr>
                <w:bCs/>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29 418,00</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29 418,00</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r>
      <w:tr w:rsidR="00897F34" w:rsidRPr="000A0B3A" w:rsidTr="00FD3AB0">
        <w:trPr>
          <w:trHeight w:val="48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258 514,29</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88 367,47</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66 099,78</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104 047,05</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r>
      <w:tr w:rsidR="00897F34" w:rsidRPr="000A0B3A" w:rsidTr="00FD3AB0">
        <w:trPr>
          <w:trHeight w:val="192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в т.ч.безвозмездные посту</w:t>
            </w:r>
            <w:r w:rsidRPr="000A0B3A">
              <w:rPr>
                <w:sz w:val="22"/>
                <w:szCs w:val="24"/>
              </w:rPr>
              <w:t>п</w:t>
            </w:r>
            <w:r w:rsidRPr="000A0B3A">
              <w:rPr>
                <w:sz w:val="22"/>
                <w:szCs w:val="24"/>
              </w:rPr>
              <w:t>ления физич</w:t>
            </w:r>
            <w:r w:rsidRPr="000A0B3A">
              <w:rPr>
                <w:sz w:val="22"/>
                <w:szCs w:val="24"/>
              </w:rPr>
              <w:t>е</w:t>
            </w:r>
            <w:r w:rsidRPr="000A0B3A">
              <w:rPr>
                <w:sz w:val="22"/>
                <w:szCs w:val="24"/>
              </w:rPr>
              <w:t>ских и юрид</w:t>
            </w:r>
            <w:r w:rsidRPr="000A0B3A">
              <w:rPr>
                <w:sz w:val="22"/>
                <w:szCs w:val="24"/>
              </w:rPr>
              <w:t>и</w:t>
            </w:r>
            <w:r w:rsidRPr="000A0B3A">
              <w:rPr>
                <w:sz w:val="22"/>
                <w:szCs w:val="24"/>
              </w:rPr>
              <w:t>ческих лиц</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119 252,41</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248,23</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36 819,34</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82 184,83</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r>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t>1.2.</w:t>
            </w: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lastRenderedPageBreak/>
              <w:t>Мер</w:t>
            </w:r>
            <w:r w:rsidRPr="000A0B3A">
              <w:rPr>
                <w:sz w:val="22"/>
                <w:szCs w:val="24"/>
              </w:rPr>
              <w:t>о</w:t>
            </w:r>
            <w:r w:rsidRPr="000A0B3A">
              <w:rPr>
                <w:sz w:val="22"/>
                <w:szCs w:val="24"/>
              </w:rPr>
              <w:t xml:space="preserve">приятие </w:t>
            </w:r>
            <w:r w:rsidRPr="000A0B3A">
              <w:rPr>
                <w:sz w:val="22"/>
                <w:szCs w:val="24"/>
              </w:rPr>
              <w:lastRenderedPageBreak/>
              <w:t>1.2</w:t>
            </w:r>
            <w:r w:rsidR="000D447C">
              <w:rPr>
                <w:sz w:val="22"/>
                <w:szCs w:val="24"/>
              </w:rPr>
              <w:t>.</w:t>
            </w:r>
            <w:r w:rsidRPr="000A0B3A">
              <w:rPr>
                <w:sz w:val="22"/>
                <w:szCs w:val="24"/>
              </w:rPr>
              <w:t>: К</w:t>
            </w:r>
            <w:r w:rsidRPr="000A0B3A">
              <w:rPr>
                <w:sz w:val="22"/>
                <w:szCs w:val="24"/>
              </w:rPr>
              <w:t>а</w:t>
            </w:r>
            <w:r w:rsidRPr="000A0B3A">
              <w:rPr>
                <w:sz w:val="22"/>
                <w:szCs w:val="24"/>
              </w:rPr>
              <w:t>питал</w:t>
            </w:r>
            <w:r w:rsidRPr="000A0B3A">
              <w:rPr>
                <w:sz w:val="22"/>
                <w:szCs w:val="24"/>
              </w:rPr>
              <w:t>ь</w:t>
            </w:r>
            <w:r w:rsidRPr="000A0B3A">
              <w:rPr>
                <w:sz w:val="22"/>
                <w:szCs w:val="24"/>
              </w:rPr>
              <w:t>ный р</w:t>
            </w:r>
            <w:r w:rsidRPr="000A0B3A">
              <w:rPr>
                <w:sz w:val="22"/>
                <w:szCs w:val="24"/>
              </w:rPr>
              <w:t>е</w:t>
            </w:r>
            <w:r w:rsidRPr="000A0B3A">
              <w:rPr>
                <w:sz w:val="22"/>
                <w:szCs w:val="24"/>
              </w:rPr>
              <w:t>монт (с заменой)  систем тепл</w:t>
            </w:r>
            <w:r w:rsidRPr="000A0B3A">
              <w:rPr>
                <w:sz w:val="22"/>
                <w:szCs w:val="24"/>
              </w:rPr>
              <w:t>о</w:t>
            </w:r>
            <w:r w:rsidRPr="000A0B3A">
              <w:rPr>
                <w:sz w:val="22"/>
                <w:szCs w:val="24"/>
              </w:rPr>
              <w:t>снабж</w:t>
            </w:r>
            <w:r w:rsidRPr="000A0B3A">
              <w:rPr>
                <w:sz w:val="22"/>
                <w:szCs w:val="24"/>
              </w:rPr>
              <w:t>е</w:t>
            </w:r>
            <w:r w:rsidRPr="000A0B3A">
              <w:rPr>
                <w:sz w:val="22"/>
                <w:szCs w:val="24"/>
              </w:rPr>
              <w:t>ния, в</w:t>
            </w:r>
            <w:r w:rsidRPr="000A0B3A">
              <w:rPr>
                <w:sz w:val="22"/>
                <w:szCs w:val="24"/>
              </w:rPr>
              <w:t>о</w:t>
            </w:r>
            <w:r w:rsidRPr="000A0B3A">
              <w:rPr>
                <w:sz w:val="22"/>
                <w:szCs w:val="24"/>
              </w:rPr>
              <w:t>досна</w:t>
            </w:r>
            <w:r w:rsidRPr="000A0B3A">
              <w:rPr>
                <w:sz w:val="22"/>
                <w:szCs w:val="24"/>
              </w:rPr>
              <w:t>б</w:t>
            </w:r>
            <w:r w:rsidRPr="000A0B3A">
              <w:rPr>
                <w:sz w:val="22"/>
                <w:szCs w:val="24"/>
              </w:rPr>
              <w:t>жения и водоо</w:t>
            </w:r>
            <w:r w:rsidRPr="000A0B3A">
              <w:rPr>
                <w:sz w:val="22"/>
                <w:szCs w:val="24"/>
              </w:rPr>
              <w:t>т</w:t>
            </w:r>
            <w:r w:rsidRPr="000A0B3A">
              <w:rPr>
                <w:sz w:val="22"/>
                <w:szCs w:val="24"/>
              </w:rPr>
              <w:t>ведения для по</w:t>
            </w:r>
            <w:r w:rsidRPr="000A0B3A">
              <w:rPr>
                <w:sz w:val="22"/>
                <w:szCs w:val="24"/>
              </w:rPr>
              <w:t>д</w:t>
            </w:r>
            <w:r w:rsidRPr="000A0B3A">
              <w:rPr>
                <w:sz w:val="22"/>
                <w:szCs w:val="24"/>
              </w:rPr>
              <w:t>готовки к осенне-зимнему периоду</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0D447C" w:rsidP="000A0B3A">
            <w:pPr>
              <w:jc w:val="center"/>
              <w:rPr>
                <w:sz w:val="22"/>
                <w:szCs w:val="24"/>
              </w:rPr>
            </w:pPr>
            <w:r>
              <w:rPr>
                <w:sz w:val="22"/>
                <w:szCs w:val="24"/>
              </w:rPr>
              <w:lastRenderedPageBreak/>
              <w:t>м</w:t>
            </w:r>
            <w:r w:rsidR="00897F34" w:rsidRPr="000A0B3A">
              <w:rPr>
                <w:sz w:val="22"/>
                <w:szCs w:val="24"/>
              </w:rPr>
              <w:t>униц</w:t>
            </w:r>
            <w:r w:rsidR="00897F34" w:rsidRPr="000A0B3A">
              <w:rPr>
                <w:sz w:val="22"/>
                <w:szCs w:val="24"/>
              </w:rPr>
              <w:t>и</w:t>
            </w:r>
            <w:r w:rsidR="00897F34" w:rsidRPr="000A0B3A">
              <w:rPr>
                <w:sz w:val="22"/>
                <w:szCs w:val="24"/>
              </w:rPr>
              <w:t xml:space="preserve">пальное </w:t>
            </w:r>
            <w:r w:rsidR="00897F34" w:rsidRPr="000A0B3A">
              <w:rPr>
                <w:sz w:val="22"/>
                <w:szCs w:val="24"/>
              </w:rPr>
              <w:lastRenderedPageBreak/>
              <w:t>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sidR="00897F34" w:rsidRPr="000A0B3A">
              <w:rPr>
                <w:sz w:val="22"/>
                <w:szCs w:val="24"/>
              </w:rPr>
              <w:t>ско</w:t>
            </w:r>
            <w:r>
              <w:rPr>
                <w:sz w:val="22"/>
                <w:szCs w:val="24"/>
              </w:rPr>
              <w:t>го района»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всего</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непо-средст-</w:t>
            </w:r>
            <w:r w:rsidRPr="000A0B3A">
              <w:rPr>
                <w:sz w:val="22"/>
                <w:szCs w:val="24"/>
              </w:rPr>
              <w:lastRenderedPageBreak/>
              <w:t>венный 2.3.10; конеч-ный 2.3.14</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363 065,21</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84 432,50</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61 624,78</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72 494,78</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67 025,18</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37 487,98</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20 000,00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20 000,00</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142 521,70</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3 925,51</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43 957,10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52 628,10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36 790,00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5 221,00</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48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220 543,52</w:t>
            </w:r>
          </w:p>
        </w:tc>
        <w:tc>
          <w:tcPr>
            <w:tcW w:w="156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80 506,99</w:t>
            </w:r>
          </w:p>
        </w:tc>
        <w:tc>
          <w:tcPr>
            <w:tcW w:w="127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17 667,68</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19 866,69</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30 235,18</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32 266,98</w:t>
            </w: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20 000,00</w:t>
            </w: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20 000,00</w:t>
            </w:r>
          </w:p>
        </w:tc>
      </w:tr>
      <w:tr w:rsidR="00897F34" w:rsidRPr="000A0B3A" w:rsidTr="00FD3AB0">
        <w:trPr>
          <w:trHeight w:val="300"/>
          <w:jc w:val="right"/>
        </w:trPr>
        <w:tc>
          <w:tcPr>
            <w:tcW w:w="993"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1.2.84</w:t>
            </w:r>
          </w:p>
        </w:tc>
        <w:tc>
          <w:tcPr>
            <w:tcW w:w="1168"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Ремонт внутр</w:t>
            </w:r>
            <w:r w:rsidRPr="000A0B3A">
              <w:rPr>
                <w:sz w:val="22"/>
                <w:szCs w:val="24"/>
              </w:rPr>
              <w:t>и</w:t>
            </w:r>
            <w:r w:rsidRPr="000A0B3A">
              <w:rPr>
                <w:sz w:val="22"/>
                <w:szCs w:val="24"/>
              </w:rPr>
              <w:t>квартал</w:t>
            </w:r>
            <w:r w:rsidRPr="000A0B3A">
              <w:rPr>
                <w:sz w:val="22"/>
                <w:szCs w:val="24"/>
              </w:rPr>
              <w:t>ь</w:t>
            </w:r>
            <w:r w:rsidRPr="000A0B3A">
              <w:rPr>
                <w:sz w:val="22"/>
                <w:szCs w:val="24"/>
              </w:rPr>
              <w:t>ных сетей ТВС по</w:t>
            </w:r>
            <w:r w:rsidRPr="000A0B3A">
              <w:rPr>
                <w:sz w:val="22"/>
                <w:szCs w:val="24"/>
              </w:rPr>
              <w:t>д</w:t>
            </w:r>
            <w:r w:rsidRPr="000A0B3A">
              <w:rPr>
                <w:sz w:val="22"/>
                <w:szCs w:val="24"/>
              </w:rPr>
              <w:t>земной тепл</w:t>
            </w:r>
            <w:r w:rsidRPr="000A0B3A">
              <w:rPr>
                <w:sz w:val="22"/>
                <w:szCs w:val="24"/>
              </w:rPr>
              <w:t>о</w:t>
            </w:r>
            <w:r w:rsidRPr="000A0B3A">
              <w:rPr>
                <w:sz w:val="22"/>
                <w:szCs w:val="24"/>
              </w:rPr>
              <w:t>трассы от ул.ТК до ул.ГП-77 40 в пгт. Нов</w:t>
            </w:r>
            <w:r w:rsidRPr="000A0B3A">
              <w:rPr>
                <w:sz w:val="22"/>
                <w:szCs w:val="24"/>
              </w:rPr>
              <w:t>о</w:t>
            </w:r>
            <w:r w:rsidRPr="000A0B3A">
              <w:rPr>
                <w:sz w:val="22"/>
                <w:szCs w:val="24"/>
              </w:rPr>
              <w:t>аганск</w:t>
            </w:r>
            <w:r w:rsidR="00AB0A2E">
              <w:rPr>
                <w:sz w:val="22"/>
                <w:szCs w:val="24"/>
              </w:rPr>
              <w:t>е</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97F34" w:rsidRDefault="000D447C"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Pr>
                <w:sz w:val="22"/>
                <w:szCs w:val="24"/>
              </w:rPr>
              <w:t>ского района»</w:t>
            </w:r>
          </w:p>
          <w:p w:rsidR="000D447C" w:rsidRDefault="000D447C" w:rsidP="000A0B3A">
            <w:pPr>
              <w:jc w:val="center"/>
              <w:rPr>
                <w:sz w:val="22"/>
                <w:szCs w:val="24"/>
              </w:rPr>
            </w:pPr>
          </w:p>
          <w:p w:rsidR="000D447C" w:rsidRPr="000A0B3A" w:rsidRDefault="000D447C"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4 895,86</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4 895,86</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4 651,07</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4 651,07</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244,79</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244,79</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lastRenderedPageBreak/>
              <w:t>1.2.96</w:t>
            </w:r>
            <w:r w:rsidR="000D447C">
              <w:rPr>
                <w:sz w:val="22"/>
                <w:szCs w:val="24"/>
              </w:rPr>
              <w:t>.</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Замена квартал</w:t>
            </w:r>
            <w:r w:rsidRPr="000A0B3A">
              <w:rPr>
                <w:sz w:val="22"/>
                <w:szCs w:val="24"/>
              </w:rPr>
              <w:t>ь</w:t>
            </w:r>
            <w:r w:rsidR="00AB0A2E">
              <w:rPr>
                <w:sz w:val="22"/>
                <w:szCs w:val="24"/>
              </w:rPr>
              <w:t>ной т/сети от ЦТП-1 на уча</w:t>
            </w:r>
            <w:r w:rsidRPr="000A0B3A">
              <w:rPr>
                <w:sz w:val="22"/>
                <w:szCs w:val="24"/>
              </w:rPr>
              <w:t>с</w:t>
            </w:r>
            <w:r w:rsidR="00AB0A2E">
              <w:rPr>
                <w:sz w:val="22"/>
                <w:szCs w:val="24"/>
              </w:rPr>
              <w:t xml:space="preserve">тке 1УТ-8 - 1УТ-10 </w:t>
            </w:r>
            <w:r w:rsidRPr="000A0B3A">
              <w:rPr>
                <w:sz w:val="22"/>
                <w:szCs w:val="24"/>
              </w:rPr>
              <w:t>-1УТ-10А до вводов в ж/д по ул. Школ</w:t>
            </w:r>
            <w:r w:rsidRPr="000A0B3A">
              <w:rPr>
                <w:sz w:val="22"/>
                <w:szCs w:val="24"/>
              </w:rPr>
              <w:t>ь</w:t>
            </w:r>
            <w:r w:rsidRPr="000A0B3A">
              <w:rPr>
                <w:sz w:val="22"/>
                <w:szCs w:val="24"/>
              </w:rPr>
              <w:t>ная, 4,6, Энерг</w:t>
            </w:r>
            <w:r w:rsidRPr="000A0B3A">
              <w:rPr>
                <w:sz w:val="22"/>
                <w:szCs w:val="24"/>
              </w:rPr>
              <w:t>е</w:t>
            </w:r>
            <w:r w:rsidRPr="000A0B3A">
              <w:rPr>
                <w:sz w:val="22"/>
                <w:szCs w:val="24"/>
              </w:rPr>
              <w:t>тиков,5   d114 мм х 6мм, d57 мм х 3,5мм, в ППУ изоляци</w:t>
            </w:r>
            <w:r w:rsidR="000D447C">
              <w:rPr>
                <w:sz w:val="22"/>
                <w:szCs w:val="24"/>
              </w:rPr>
              <w:t>и</w:t>
            </w:r>
            <w:r w:rsidRPr="000A0B3A">
              <w:rPr>
                <w:sz w:val="22"/>
                <w:szCs w:val="24"/>
              </w:rPr>
              <w:t xml:space="preserve">   в пгт.Излучинск</w:t>
            </w:r>
            <w:r w:rsidR="00AB0A2E">
              <w:rPr>
                <w:sz w:val="22"/>
                <w:szCs w:val="24"/>
              </w:rPr>
              <w:t>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0D447C"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Pr>
                <w:sz w:val="22"/>
                <w:szCs w:val="24"/>
              </w:rPr>
              <w:t>ского района»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4 816,35</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4 816,35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4 575,53</w:t>
            </w:r>
          </w:p>
        </w:tc>
        <w:tc>
          <w:tcPr>
            <w:tcW w:w="1560"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4 575,53</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240,82</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240,82</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t>1.2.98</w:t>
            </w:r>
            <w:r w:rsidR="000D447C">
              <w:rPr>
                <w:sz w:val="22"/>
                <w:szCs w:val="24"/>
              </w:rPr>
              <w:t>.</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Замена водовода  Ду200мм  на трубу ПЭ Ду100 мм от ВОС до Савкино  в пгт. И</w:t>
            </w:r>
            <w:r w:rsidRPr="000A0B3A">
              <w:rPr>
                <w:sz w:val="22"/>
                <w:szCs w:val="24"/>
              </w:rPr>
              <w:t>з</w:t>
            </w:r>
            <w:r w:rsidRPr="000A0B3A">
              <w:rPr>
                <w:sz w:val="22"/>
                <w:szCs w:val="24"/>
              </w:rPr>
              <w:t>лучинск</w:t>
            </w:r>
            <w:r w:rsidR="00AB0A2E">
              <w:rPr>
                <w:sz w:val="22"/>
                <w:szCs w:val="24"/>
              </w:rPr>
              <w:t>е</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0D447C" w:rsidP="000A0B3A">
            <w:pPr>
              <w:jc w:val="center"/>
              <w:rPr>
                <w:sz w:val="22"/>
                <w:szCs w:val="24"/>
              </w:rPr>
            </w:pPr>
            <w:r>
              <w:rPr>
                <w:sz w:val="22"/>
                <w:szCs w:val="24"/>
              </w:rPr>
              <w:lastRenderedPageBreak/>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lastRenderedPageBreak/>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Pr>
                <w:sz w:val="22"/>
                <w:szCs w:val="24"/>
              </w:rPr>
              <w:t>ского района»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1 011,60</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1 011,60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961,02</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961,02</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t>бюджет района</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AB0A2E" w:rsidP="000A0B3A">
            <w:pPr>
              <w:jc w:val="center"/>
              <w:rPr>
                <w:sz w:val="22"/>
                <w:szCs w:val="24"/>
              </w:rPr>
            </w:pPr>
            <w:r w:rsidRPr="000A0B3A">
              <w:rPr>
                <w:sz w:val="22"/>
                <w:szCs w:val="24"/>
              </w:rPr>
              <w:lastRenderedPageBreak/>
              <w:t>Х</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50,58</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r w:rsidRPr="000A0B3A">
              <w:rPr>
                <w:sz w:val="22"/>
                <w:szCs w:val="24"/>
              </w:rPr>
              <w:lastRenderedPageBreak/>
              <w:t>50,58</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r>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lastRenderedPageBreak/>
              <w:t>1.2.99</w:t>
            </w:r>
            <w:r w:rsidR="000D447C">
              <w:rPr>
                <w:sz w:val="22"/>
                <w:szCs w:val="24"/>
              </w:rPr>
              <w:t>.</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Замена участка водовода Ду100 на трубу ПЭ от кам</w:t>
            </w:r>
            <w:r w:rsidRPr="000A0B3A">
              <w:rPr>
                <w:sz w:val="22"/>
                <w:szCs w:val="24"/>
              </w:rPr>
              <w:t>е</w:t>
            </w:r>
            <w:r w:rsidRPr="000A0B3A">
              <w:rPr>
                <w:sz w:val="22"/>
                <w:szCs w:val="24"/>
              </w:rPr>
              <w:t>ры В-1 до спортзала</w:t>
            </w:r>
            <w:r w:rsidR="000D447C">
              <w:rPr>
                <w:sz w:val="22"/>
                <w:szCs w:val="24"/>
              </w:rPr>
              <w:t xml:space="preserve"> п. </w:t>
            </w:r>
            <w:r w:rsidRPr="000A0B3A">
              <w:rPr>
                <w:sz w:val="22"/>
                <w:szCs w:val="24"/>
              </w:rPr>
              <w:t>Савк</w:t>
            </w:r>
            <w:r w:rsidRPr="000A0B3A">
              <w:rPr>
                <w:sz w:val="22"/>
                <w:szCs w:val="24"/>
              </w:rPr>
              <w:t>и</w:t>
            </w:r>
            <w:r w:rsidRPr="000A0B3A">
              <w:rPr>
                <w:sz w:val="22"/>
                <w:szCs w:val="24"/>
              </w:rPr>
              <w:t>но в пгт. Излучи</w:t>
            </w:r>
            <w:r w:rsidRPr="000A0B3A">
              <w:rPr>
                <w:sz w:val="22"/>
                <w:szCs w:val="24"/>
              </w:rPr>
              <w:t>н</w:t>
            </w:r>
            <w:r w:rsidRPr="000A0B3A">
              <w:rPr>
                <w:sz w:val="22"/>
                <w:szCs w:val="24"/>
              </w:rPr>
              <w:t>ск</w:t>
            </w:r>
            <w:r w:rsidR="00AB0A2E">
              <w:rPr>
                <w:sz w:val="22"/>
                <w:szCs w:val="24"/>
              </w:rPr>
              <w:t>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0D447C"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Pr>
                <w:sz w:val="22"/>
                <w:szCs w:val="24"/>
              </w:rPr>
              <w:t>ского района»</w:t>
            </w:r>
          </w:p>
        </w:tc>
        <w:tc>
          <w:tcPr>
            <w:tcW w:w="1134"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892,76</w:t>
            </w:r>
          </w:p>
        </w:tc>
        <w:tc>
          <w:tcPr>
            <w:tcW w:w="1560"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5"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892,76</w:t>
            </w: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05"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140"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848,12</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848,12</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44,64</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44,64</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t>1.2.100</w:t>
            </w:r>
            <w:r w:rsidR="000D447C">
              <w:rPr>
                <w:sz w:val="22"/>
                <w:szCs w:val="24"/>
              </w:rPr>
              <w:t>.</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Замена участка водовода Ду100 на трубу ПЭ от кам</w:t>
            </w:r>
            <w:r w:rsidRPr="000A0B3A">
              <w:rPr>
                <w:sz w:val="22"/>
                <w:szCs w:val="24"/>
              </w:rPr>
              <w:t>е</w:t>
            </w:r>
            <w:r w:rsidRPr="000A0B3A">
              <w:rPr>
                <w:sz w:val="22"/>
                <w:szCs w:val="24"/>
              </w:rPr>
              <w:t>ры ПГ-3 до ж/д Савки</w:t>
            </w:r>
            <w:r w:rsidRPr="000A0B3A">
              <w:rPr>
                <w:sz w:val="22"/>
                <w:szCs w:val="24"/>
              </w:rPr>
              <w:t>н</w:t>
            </w:r>
            <w:r w:rsidRPr="000A0B3A">
              <w:rPr>
                <w:sz w:val="22"/>
                <w:szCs w:val="24"/>
              </w:rPr>
              <w:t>ская, 6 в пгт. И</w:t>
            </w:r>
            <w:r w:rsidRPr="000A0B3A">
              <w:rPr>
                <w:sz w:val="22"/>
                <w:szCs w:val="24"/>
              </w:rPr>
              <w:t>з</w:t>
            </w:r>
            <w:r w:rsidRPr="000A0B3A">
              <w:rPr>
                <w:sz w:val="22"/>
                <w:szCs w:val="24"/>
              </w:rPr>
              <w:t>лучинск</w:t>
            </w:r>
            <w:r w:rsidR="000D447C">
              <w:rPr>
                <w:sz w:val="22"/>
                <w:szCs w:val="24"/>
              </w:rPr>
              <w:t>е</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FD3AB0">
            <w:pPr>
              <w:rPr>
                <w:sz w:val="22"/>
                <w:szCs w:val="24"/>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0D447C" w:rsidP="000A0B3A">
            <w:pPr>
              <w:jc w:val="center"/>
              <w:rPr>
                <w:sz w:val="22"/>
                <w:szCs w:val="24"/>
              </w:rPr>
            </w:pPr>
            <w:r>
              <w:rPr>
                <w:sz w:val="22"/>
                <w:szCs w:val="24"/>
              </w:rPr>
              <w:lastRenderedPageBreak/>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Pr>
                <w:sz w:val="22"/>
                <w:szCs w:val="24"/>
              </w:rPr>
              <w:lastRenderedPageBreak/>
              <w:t>ского района»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498,09</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498,09</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473,19</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473,19</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t>бюджет района</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FD3AB0" w:rsidP="000A0B3A">
            <w:pPr>
              <w:jc w:val="center"/>
              <w:rPr>
                <w:sz w:val="22"/>
                <w:szCs w:val="24"/>
              </w:rPr>
            </w:pPr>
            <w:r w:rsidRPr="000A0B3A">
              <w:rPr>
                <w:sz w:val="22"/>
                <w:szCs w:val="24"/>
              </w:rPr>
              <w:lastRenderedPageBreak/>
              <w:t>х</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24,90</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FD3AB0">
            <w:pPr>
              <w:rPr>
                <w:sz w:val="22"/>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r w:rsidRPr="000A0B3A">
              <w:rPr>
                <w:sz w:val="22"/>
                <w:szCs w:val="24"/>
              </w:rPr>
              <w:lastRenderedPageBreak/>
              <w:t>24,90</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r>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lastRenderedPageBreak/>
              <w:t>1.2.101</w:t>
            </w:r>
            <w:r w:rsidR="000D447C">
              <w:rPr>
                <w:sz w:val="22"/>
                <w:szCs w:val="24"/>
              </w:rPr>
              <w:t>.</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Замена участка труб</w:t>
            </w:r>
            <w:r w:rsidRPr="000A0B3A">
              <w:rPr>
                <w:sz w:val="22"/>
                <w:szCs w:val="24"/>
              </w:rPr>
              <w:t>о</w:t>
            </w:r>
            <w:r w:rsidRPr="000A0B3A">
              <w:rPr>
                <w:sz w:val="22"/>
                <w:szCs w:val="24"/>
              </w:rPr>
              <w:t>провода канализ</w:t>
            </w:r>
            <w:r w:rsidRPr="000A0B3A">
              <w:rPr>
                <w:sz w:val="22"/>
                <w:szCs w:val="24"/>
              </w:rPr>
              <w:t>а</w:t>
            </w:r>
            <w:r w:rsidRPr="000A0B3A">
              <w:rPr>
                <w:sz w:val="22"/>
                <w:szCs w:val="24"/>
              </w:rPr>
              <w:t>ции  Д150 мм от КК3-24 до КК3-20 (ж.д. Набере</w:t>
            </w:r>
            <w:r w:rsidRPr="000A0B3A">
              <w:rPr>
                <w:sz w:val="22"/>
                <w:szCs w:val="24"/>
              </w:rPr>
              <w:t>ж</w:t>
            </w:r>
            <w:r w:rsidRPr="000A0B3A">
              <w:rPr>
                <w:sz w:val="22"/>
                <w:szCs w:val="24"/>
              </w:rPr>
              <w:t>ная, 5) в пгт. И</w:t>
            </w:r>
            <w:r w:rsidRPr="000A0B3A">
              <w:rPr>
                <w:sz w:val="22"/>
                <w:szCs w:val="24"/>
              </w:rPr>
              <w:t>з</w:t>
            </w:r>
            <w:r w:rsidRPr="000A0B3A">
              <w:rPr>
                <w:sz w:val="22"/>
                <w:szCs w:val="24"/>
              </w:rPr>
              <w:t>лучинск</w:t>
            </w:r>
            <w:r w:rsidR="00AB0A2E">
              <w:rPr>
                <w:sz w:val="22"/>
                <w:szCs w:val="24"/>
              </w:rPr>
              <w:t>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0D447C"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Pr>
                <w:sz w:val="22"/>
                <w:szCs w:val="24"/>
              </w:rPr>
              <w:t>ского района»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883,20</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883,20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839,04</w:t>
            </w:r>
          </w:p>
        </w:tc>
        <w:tc>
          <w:tcPr>
            <w:tcW w:w="1560"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839,04</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44,16</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44,16</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300"/>
          <w:jc w:val="right"/>
        </w:trPr>
        <w:tc>
          <w:tcPr>
            <w:tcW w:w="993"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1.2.102</w:t>
            </w:r>
            <w:r w:rsidR="00AB0A2E">
              <w:rPr>
                <w:sz w:val="22"/>
                <w:szCs w:val="24"/>
              </w:rPr>
              <w:t>.</w:t>
            </w:r>
          </w:p>
        </w:tc>
        <w:tc>
          <w:tcPr>
            <w:tcW w:w="1168"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Замена участка труб</w:t>
            </w:r>
            <w:r w:rsidRPr="000A0B3A">
              <w:rPr>
                <w:sz w:val="22"/>
                <w:szCs w:val="24"/>
              </w:rPr>
              <w:t>о</w:t>
            </w:r>
            <w:r w:rsidRPr="000A0B3A">
              <w:rPr>
                <w:sz w:val="22"/>
                <w:szCs w:val="24"/>
              </w:rPr>
              <w:t>провода канализ</w:t>
            </w:r>
            <w:r w:rsidRPr="000A0B3A">
              <w:rPr>
                <w:sz w:val="22"/>
                <w:szCs w:val="24"/>
              </w:rPr>
              <w:t>а</w:t>
            </w:r>
            <w:r w:rsidRPr="000A0B3A">
              <w:rPr>
                <w:sz w:val="22"/>
                <w:szCs w:val="24"/>
              </w:rPr>
              <w:t>ции Д150 мм от КК5-17 до КК5-18 (ж.д. Энерг</w:t>
            </w:r>
            <w:r w:rsidRPr="000A0B3A">
              <w:rPr>
                <w:sz w:val="22"/>
                <w:szCs w:val="24"/>
              </w:rPr>
              <w:t>е</w:t>
            </w:r>
            <w:r w:rsidRPr="000A0B3A">
              <w:rPr>
                <w:sz w:val="22"/>
                <w:szCs w:val="24"/>
              </w:rPr>
              <w:t>тиков, 1)  в пгт. И</w:t>
            </w:r>
            <w:r w:rsidRPr="000A0B3A">
              <w:rPr>
                <w:sz w:val="22"/>
                <w:szCs w:val="24"/>
              </w:rPr>
              <w:t>з</w:t>
            </w:r>
            <w:r w:rsidRPr="000A0B3A">
              <w:rPr>
                <w:sz w:val="22"/>
                <w:szCs w:val="24"/>
              </w:rPr>
              <w:t>лучинск</w:t>
            </w:r>
            <w:r w:rsidR="00AB0A2E">
              <w:rPr>
                <w:sz w:val="22"/>
                <w:szCs w:val="24"/>
              </w:rPr>
              <w:t>е</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97F34" w:rsidRDefault="000D447C"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Pr>
                <w:sz w:val="22"/>
                <w:szCs w:val="24"/>
              </w:rPr>
              <w:t>ского района»</w:t>
            </w:r>
          </w:p>
          <w:p w:rsidR="000D447C" w:rsidRPr="000A0B3A" w:rsidRDefault="000D447C" w:rsidP="00FD3AB0">
            <w:pP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1 336,70</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1 336,70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1 269,87</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1 269,87</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66,83</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66,83</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lastRenderedPageBreak/>
              <w:t>1.2.103</w:t>
            </w:r>
            <w:r w:rsidR="000D447C">
              <w:rPr>
                <w:sz w:val="22"/>
                <w:szCs w:val="24"/>
              </w:rPr>
              <w:t>.</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Замена участка труб</w:t>
            </w:r>
            <w:r w:rsidRPr="000A0B3A">
              <w:rPr>
                <w:sz w:val="22"/>
                <w:szCs w:val="24"/>
              </w:rPr>
              <w:t>о</w:t>
            </w:r>
            <w:r w:rsidRPr="000A0B3A">
              <w:rPr>
                <w:sz w:val="22"/>
                <w:szCs w:val="24"/>
              </w:rPr>
              <w:t>провода канализ</w:t>
            </w:r>
            <w:r w:rsidRPr="000A0B3A">
              <w:rPr>
                <w:sz w:val="22"/>
                <w:szCs w:val="24"/>
              </w:rPr>
              <w:t>а</w:t>
            </w:r>
            <w:r w:rsidRPr="000A0B3A">
              <w:rPr>
                <w:sz w:val="22"/>
                <w:szCs w:val="24"/>
              </w:rPr>
              <w:t>ции Д150 мм от КК12-1 до КК12-7  (ж.д.Энергетиков 6а)  в пгт.Излучинск</w:t>
            </w:r>
            <w:r w:rsidR="000D447C">
              <w:rPr>
                <w:sz w:val="22"/>
                <w:szCs w:val="24"/>
              </w:rPr>
              <w:t>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0D447C"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sidR="00897F34" w:rsidRPr="000A0B3A">
              <w:rPr>
                <w:sz w:val="22"/>
                <w:szCs w:val="24"/>
              </w:rPr>
              <w:t>ского р</w:t>
            </w:r>
            <w:r>
              <w:rPr>
                <w:sz w:val="22"/>
                <w:szCs w:val="24"/>
              </w:rPr>
              <w:t>айона»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700,85</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700,85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665,81</w:t>
            </w:r>
          </w:p>
        </w:tc>
        <w:tc>
          <w:tcPr>
            <w:tcW w:w="1560"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665,81</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35,04</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35,04</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300"/>
          <w:jc w:val="right"/>
        </w:trPr>
        <w:tc>
          <w:tcPr>
            <w:tcW w:w="993"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1.2.104</w:t>
            </w:r>
            <w:r w:rsidR="000D447C">
              <w:rPr>
                <w:sz w:val="22"/>
                <w:szCs w:val="24"/>
              </w:rPr>
              <w:t>.</w:t>
            </w:r>
          </w:p>
        </w:tc>
        <w:tc>
          <w:tcPr>
            <w:tcW w:w="1168"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Замена участка труб</w:t>
            </w:r>
            <w:r w:rsidRPr="000A0B3A">
              <w:rPr>
                <w:sz w:val="22"/>
                <w:szCs w:val="24"/>
              </w:rPr>
              <w:t>о</w:t>
            </w:r>
            <w:r w:rsidRPr="000A0B3A">
              <w:rPr>
                <w:sz w:val="22"/>
                <w:szCs w:val="24"/>
              </w:rPr>
              <w:t>провода канализ</w:t>
            </w:r>
            <w:r w:rsidRPr="000A0B3A">
              <w:rPr>
                <w:sz w:val="22"/>
                <w:szCs w:val="24"/>
              </w:rPr>
              <w:t>а</w:t>
            </w:r>
            <w:r w:rsidR="000D447C">
              <w:rPr>
                <w:sz w:val="22"/>
                <w:szCs w:val="24"/>
              </w:rPr>
              <w:t xml:space="preserve">ции Д200 мм от КК8 до КК10 </w:t>
            </w:r>
            <w:r w:rsidRPr="000A0B3A">
              <w:rPr>
                <w:sz w:val="22"/>
                <w:szCs w:val="24"/>
              </w:rPr>
              <w:t>в пгт. И</w:t>
            </w:r>
            <w:r w:rsidRPr="000A0B3A">
              <w:rPr>
                <w:sz w:val="22"/>
                <w:szCs w:val="24"/>
              </w:rPr>
              <w:t>з</w:t>
            </w:r>
            <w:r w:rsidRPr="000A0B3A">
              <w:rPr>
                <w:sz w:val="22"/>
                <w:szCs w:val="24"/>
              </w:rPr>
              <w:t>лучинск</w:t>
            </w:r>
            <w:r w:rsidR="000D447C">
              <w:rPr>
                <w:sz w:val="22"/>
                <w:szCs w:val="24"/>
              </w:rPr>
              <w:t>е</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97F34" w:rsidRDefault="000D447C"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sidR="00897F34" w:rsidRPr="000A0B3A">
              <w:rPr>
                <w:sz w:val="22"/>
                <w:szCs w:val="24"/>
              </w:rPr>
              <w:t xml:space="preserve">ние </w:t>
            </w:r>
            <w:r>
              <w:rPr>
                <w:sz w:val="22"/>
                <w:szCs w:val="24"/>
              </w:rPr>
              <w:t>«</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Pr>
                <w:sz w:val="22"/>
                <w:szCs w:val="24"/>
              </w:rPr>
              <w:t>ского района»</w:t>
            </w:r>
          </w:p>
          <w:p w:rsidR="000D447C" w:rsidRDefault="000D447C" w:rsidP="000A0B3A">
            <w:pPr>
              <w:jc w:val="center"/>
              <w:rPr>
                <w:sz w:val="22"/>
                <w:szCs w:val="24"/>
              </w:rPr>
            </w:pPr>
          </w:p>
          <w:p w:rsidR="000D447C" w:rsidRDefault="000D447C" w:rsidP="000A0B3A">
            <w:pPr>
              <w:jc w:val="center"/>
              <w:rPr>
                <w:sz w:val="22"/>
                <w:szCs w:val="24"/>
              </w:rPr>
            </w:pPr>
          </w:p>
          <w:p w:rsidR="000D447C" w:rsidRPr="000A0B3A" w:rsidRDefault="000D447C"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720,62</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720,62</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684,59</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684,59</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36,03</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36,03</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lastRenderedPageBreak/>
              <w:t>1.2.105</w:t>
            </w:r>
            <w:r w:rsidR="000D447C">
              <w:rPr>
                <w:sz w:val="22"/>
                <w:szCs w:val="24"/>
              </w:rPr>
              <w:t>.</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Замена участка труб</w:t>
            </w:r>
            <w:r w:rsidRPr="000A0B3A">
              <w:rPr>
                <w:sz w:val="22"/>
                <w:szCs w:val="24"/>
              </w:rPr>
              <w:t>о</w:t>
            </w:r>
            <w:r w:rsidRPr="000A0B3A">
              <w:rPr>
                <w:sz w:val="22"/>
                <w:szCs w:val="24"/>
              </w:rPr>
              <w:t>провода канализ</w:t>
            </w:r>
            <w:r w:rsidRPr="000A0B3A">
              <w:rPr>
                <w:sz w:val="22"/>
                <w:szCs w:val="24"/>
              </w:rPr>
              <w:t>а</w:t>
            </w:r>
            <w:r w:rsidRPr="000A0B3A">
              <w:rPr>
                <w:sz w:val="22"/>
                <w:szCs w:val="24"/>
              </w:rPr>
              <w:t>цииД150 мм от КК15 до КК18 (ул. Автом</w:t>
            </w:r>
            <w:r w:rsidRPr="000A0B3A">
              <w:rPr>
                <w:sz w:val="22"/>
                <w:szCs w:val="24"/>
              </w:rPr>
              <w:t>о</w:t>
            </w:r>
            <w:r w:rsidRPr="000A0B3A">
              <w:rPr>
                <w:sz w:val="22"/>
                <w:szCs w:val="24"/>
              </w:rPr>
              <w:t>билистов)  в пгт. И</w:t>
            </w:r>
            <w:r w:rsidRPr="000A0B3A">
              <w:rPr>
                <w:sz w:val="22"/>
                <w:szCs w:val="24"/>
              </w:rPr>
              <w:t>з</w:t>
            </w:r>
            <w:r w:rsidRPr="000A0B3A">
              <w:rPr>
                <w:sz w:val="22"/>
                <w:szCs w:val="24"/>
              </w:rPr>
              <w:t>лучинск</w:t>
            </w:r>
            <w:r w:rsidR="00AB0A2E">
              <w:rPr>
                <w:sz w:val="22"/>
                <w:szCs w:val="24"/>
              </w:rPr>
              <w:t>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AB0A2E"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sidR="00897F34" w:rsidRPr="000A0B3A">
              <w:rPr>
                <w:sz w:val="22"/>
                <w:szCs w:val="24"/>
              </w:rPr>
              <w:t>ского района</w:t>
            </w:r>
            <w:r>
              <w:rPr>
                <w:sz w:val="22"/>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1 278,30</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1 278,30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560"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1 278,30</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1 278,30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300"/>
          <w:jc w:val="right"/>
        </w:trPr>
        <w:tc>
          <w:tcPr>
            <w:tcW w:w="993"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1.2.106</w:t>
            </w:r>
            <w:r w:rsidR="000D447C">
              <w:rPr>
                <w:sz w:val="22"/>
                <w:szCs w:val="24"/>
              </w:rPr>
              <w:t>.</w:t>
            </w:r>
          </w:p>
        </w:tc>
        <w:tc>
          <w:tcPr>
            <w:tcW w:w="1168"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Ремонт перемы</w:t>
            </w:r>
            <w:r w:rsidRPr="000A0B3A">
              <w:rPr>
                <w:sz w:val="22"/>
                <w:szCs w:val="24"/>
              </w:rPr>
              <w:t>ч</w:t>
            </w:r>
            <w:r w:rsidRPr="000A0B3A">
              <w:rPr>
                <w:sz w:val="22"/>
                <w:szCs w:val="24"/>
              </w:rPr>
              <w:t>ки труб</w:t>
            </w:r>
            <w:r w:rsidRPr="000A0B3A">
              <w:rPr>
                <w:sz w:val="22"/>
                <w:szCs w:val="24"/>
              </w:rPr>
              <w:t>о</w:t>
            </w:r>
            <w:r w:rsidRPr="000A0B3A">
              <w:rPr>
                <w:sz w:val="22"/>
                <w:szCs w:val="24"/>
              </w:rPr>
              <w:t>проводов канализ</w:t>
            </w:r>
            <w:r w:rsidRPr="000A0B3A">
              <w:rPr>
                <w:sz w:val="22"/>
                <w:szCs w:val="24"/>
              </w:rPr>
              <w:t>а</w:t>
            </w:r>
            <w:r w:rsidRPr="000A0B3A">
              <w:rPr>
                <w:sz w:val="22"/>
                <w:szCs w:val="24"/>
              </w:rPr>
              <w:t>ционных  Д150,  от КК3-49  до КК5-10 (ж.д. ул. Наб</w:t>
            </w:r>
            <w:r w:rsidRPr="000A0B3A">
              <w:rPr>
                <w:sz w:val="22"/>
                <w:szCs w:val="24"/>
              </w:rPr>
              <w:t>е</w:t>
            </w:r>
            <w:r w:rsidRPr="000A0B3A">
              <w:rPr>
                <w:sz w:val="22"/>
                <w:szCs w:val="24"/>
              </w:rPr>
              <w:t>режная, 2,</w:t>
            </w:r>
            <w:r w:rsidR="00AB0A2E">
              <w:rPr>
                <w:sz w:val="22"/>
                <w:szCs w:val="24"/>
              </w:rPr>
              <w:t xml:space="preserve"> 4) </w:t>
            </w:r>
            <w:r w:rsidRPr="000A0B3A">
              <w:rPr>
                <w:sz w:val="22"/>
                <w:szCs w:val="24"/>
              </w:rPr>
              <w:t>в пгт. Излучи</w:t>
            </w:r>
            <w:r w:rsidRPr="000A0B3A">
              <w:rPr>
                <w:sz w:val="22"/>
                <w:szCs w:val="24"/>
              </w:rPr>
              <w:t>н</w:t>
            </w:r>
            <w:r w:rsidRPr="000A0B3A">
              <w:rPr>
                <w:sz w:val="22"/>
                <w:szCs w:val="24"/>
              </w:rPr>
              <w:t>ск</w:t>
            </w:r>
            <w:r w:rsidR="00AB0A2E">
              <w:rPr>
                <w:sz w:val="22"/>
                <w:szCs w:val="24"/>
              </w:rPr>
              <w:t>е</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97F34" w:rsidRDefault="00AB0A2E"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sidR="00897F34" w:rsidRPr="000A0B3A">
              <w:rPr>
                <w:sz w:val="22"/>
                <w:szCs w:val="24"/>
              </w:rPr>
              <w:t>ского района</w:t>
            </w:r>
            <w:r>
              <w:rPr>
                <w:sz w:val="22"/>
                <w:szCs w:val="24"/>
              </w:rPr>
              <w:t>»</w:t>
            </w: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851,90</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851,90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851,90</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851,90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1.2.108</w:t>
            </w:r>
            <w:r w:rsidR="000D447C">
              <w:rPr>
                <w:sz w:val="22"/>
                <w:szCs w:val="24"/>
              </w:rPr>
              <w:t>.</w:t>
            </w:r>
          </w:p>
          <w:p w:rsidR="00AB0A2E" w:rsidRDefault="00AB0A2E" w:rsidP="000A0B3A">
            <w:pPr>
              <w:jc w:val="center"/>
              <w:rPr>
                <w:sz w:val="22"/>
                <w:szCs w:val="24"/>
              </w:rPr>
            </w:pPr>
          </w:p>
          <w:p w:rsidR="00AB0A2E" w:rsidRPr="000A0B3A" w:rsidRDefault="00AB0A2E" w:rsidP="000A0B3A">
            <w:pPr>
              <w:jc w:val="center"/>
              <w:rPr>
                <w:sz w:val="22"/>
                <w:szCs w:val="24"/>
              </w:rPr>
            </w:pP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Замена сетей ТВС от котел</w:t>
            </w:r>
            <w:r w:rsidRPr="000A0B3A">
              <w:rPr>
                <w:sz w:val="22"/>
                <w:szCs w:val="24"/>
              </w:rPr>
              <w:t>ь</w:t>
            </w:r>
            <w:r w:rsidRPr="000A0B3A">
              <w:rPr>
                <w:sz w:val="22"/>
                <w:szCs w:val="24"/>
              </w:rPr>
              <w:t>ной до ТК-1 по ул.Рыбников в п.Аган</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AB0A2E"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sidR="00897F34" w:rsidRPr="000A0B3A">
              <w:rPr>
                <w:sz w:val="22"/>
                <w:szCs w:val="24"/>
              </w:rPr>
              <w:t>ского района</w:t>
            </w:r>
            <w:r>
              <w:rPr>
                <w:sz w:val="22"/>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3 054,28</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3 054,28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2 901,57</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2 901,57</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152,71</w:t>
            </w:r>
          </w:p>
        </w:tc>
        <w:tc>
          <w:tcPr>
            <w:tcW w:w="1560"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152,71</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300"/>
          <w:jc w:val="right"/>
        </w:trPr>
        <w:tc>
          <w:tcPr>
            <w:tcW w:w="993"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1.2.109</w:t>
            </w:r>
            <w:r w:rsidR="000D447C">
              <w:rPr>
                <w:sz w:val="22"/>
                <w:szCs w:val="24"/>
              </w:rPr>
              <w:t>.</w:t>
            </w:r>
          </w:p>
        </w:tc>
        <w:tc>
          <w:tcPr>
            <w:tcW w:w="1168"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Замена сетей ТВС по ул.Набе</w:t>
            </w:r>
            <w:r w:rsidR="00AB0A2E">
              <w:rPr>
                <w:sz w:val="22"/>
                <w:szCs w:val="24"/>
              </w:rPr>
              <w:t>режной</w:t>
            </w:r>
            <w:r w:rsidRPr="000A0B3A">
              <w:rPr>
                <w:sz w:val="22"/>
                <w:szCs w:val="24"/>
              </w:rPr>
              <w:t xml:space="preserve"> - 4 участка в с.Охтеурье</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97F34" w:rsidRDefault="00AB0A2E"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sidR="00897F34" w:rsidRPr="000A0B3A">
              <w:rPr>
                <w:sz w:val="22"/>
                <w:szCs w:val="24"/>
              </w:rPr>
              <w:t>ние</w:t>
            </w:r>
            <w:r>
              <w:rPr>
                <w:sz w:val="22"/>
                <w:szCs w:val="24"/>
              </w:rPr>
              <w:t xml:space="preserve">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sidR="00897F34" w:rsidRPr="000A0B3A">
              <w:rPr>
                <w:sz w:val="22"/>
                <w:szCs w:val="24"/>
              </w:rPr>
              <w:t>ского района</w:t>
            </w:r>
            <w:r>
              <w:rPr>
                <w:sz w:val="22"/>
                <w:szCs w:val="24"/>
              </w:rPr>
              <w:t>»</w:t>
            </w: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1 221,30</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1 221,30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1 150,07</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1 150,07</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71,23</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71,23</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1.2.110</w:t>
            </w:r>
            <w:r w:rsidR="000D447C">
              <w:rPr>
                <w:sz w:val="22"/>
                <w:szCs w:val="24"/>
              </w:rPr>
              <w:t>.</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Замена 3-х сетевых насоса на котел</w:t>
            </w:r>
            <w:r w:rsidRPr="000A0B3A">
              <w:rPr>
                <w:sz w:val="22"/>
                <w:szCs w:val="24"/>
              </w:rPr>
              <w:t>ь</w:t>
            </w:r>
            <w:r w:rsidR="00AB0A2E">
              <w:rPr>
                <w:sz w:val="22"/>
                <w:szCs w:val="24"/>
              </w:rPr>
              <w:t>ной «</w:t>
            </w:r>
            <w:r w:rsidRPr="000A0B3A">
              <w:rPr>
                <w:sz w:val="22"/>
                <w:szCs w:val="24"/>
              </w:rPr>
              <w:t>Це</w:t>
            </w:r>
            <w:r w:rsidRPr="000A0B3A">
              <w:rPr>
                <w:sz w:val="22"/>
                <w:szCs w:val="24"/>
              </w:rPr>
              <w:t>н</w:t>
            </w:r>
            <w:r w:rsidR="00AB0A2E">
              <w:rPr>
                <w:sz w:val="22"/>
                <w:szCs w:val="24"/>
              </w:rPr>
              <w:t>тральная»</w:t>
            </w:r>
            <w:r w:rsidRPr="000A0B3A">
              <w:rPr>
                <w:sz w:val="22"/>
                <w:szCs w:val="24"/>
              </w:rPr>
              <w:t xml:space="preserve"> в пгт. Н</w:t>
            </w:r>
            <w:r w:rsidRPr="000A0B3A">
              <w:rPr>
                <w:sz w:val="22"/>
                <w:szCs w:val="24"/>
              </w:rPr>
              <w:t>о</w:t>
            </w:r>
            <w:r w:rsidRPr="000A0B3A">
              <w:rPr>
                <w:sz w:val="22"/>
                <w:szCs w:val="24"/>
              </w:rPr>
              <w:t>воаганск</w:t>
            </w:r>
            <w:r w:rsidR="00AB0A2E">
              <w:rPr>
                <w:sz w:val="22"/>
                <w:szCs w:val="24"/>
              </w:rPr>
              <w:t>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AB0A2E"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sidR="00897F34" w:rsidRPr="000A0B3A">
              <w:rPr>
                <w:sz w:val="22"/>
                <w:szCs w:val="24"/>
              </w:rPr>
              <w:t>ского района</w:t>
            </w:r>
            <w:r>
              <w:rPr>
                <w:sz w:val="22"/>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7 594,49</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7 594,49</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AB0A2E" w:rsidP="000A0B3A">
            <w:pPr>
              <w:jc w:val="center"/>
              <w:rPr>
                <w:sz w:val="22"/>
                <w:szCs w:val="24"/>
              </w:rPr>
            </w:pPr>
            <w:r w:rsidRPr="000A0B3A">
              <w:rPr>
                <w:sz w:val="22"/>
                <w:szCs w:val="24"/>
              </w:rPr>
              <w:t>Х</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t>-</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r>
      <w:tr w:rsidR="00897F34" w:rsidRPr="000A0B3A" w:rsidTr="00FD3AB0">
        <w:trPr>
          <w:trHeight w:val="48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7 594,49</w:t>
            </w:r>
          </w:p>
        </w:tc>
        <w:tc>
          <w:tcPr>
            <w:tcW w:w="1560"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7 594,49</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300"/>
          <w:jc w:val="right"/>
        </w:trPr>
        <w:tc>
          <w:tcPr>
            <w:tcW w:w="3295" w:type="dxa"/>
            <w:gridSpan w:val="3"/>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Итого по мероприятию 1.2</w:t>
            </w:r>
            <w:r w:rsidR="000D447C">
              <w:rPr>
                <w:bCs/>
                <w:sz w:val="22"/>
                <w:szCs w:val="24"/>
              </w:rPr>
              <w:t>.</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363 065,22</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84 432,50</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61 624,78</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72 494,78</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67 025,18</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37 487,98</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20 000,00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20 000,00</w:t>
            </w:r>
          </w:p>
        </w:tc>
      </w:tr>
      <w:tr w:rsidR="00897F34" w:rsidRPr="000A0B3A" w:rsidTr="00FD3AB0">
        <w:trPr>
          <w:trHeight w:val="72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бюджет автоно</w:t>
            </w:r>
            <w:r w:rsidRPr="000A0B3A">
              <w:rPr>
                <w:bCs/>
                <w:sz w:val="22"/>
                <w:szCs w:val="24"/>
              </w:rPr>
              <w:t>м</w:t>
            </w:r>
            <w:r w:rsidRPr="000A0B3A">
              <w:rPr>
                <w:bCs/>
                <w:sz w:val="22"/>
                <w:szCs w:val="24"/>
              </w:rPr>
              <w:t>ного о</w:t>
            </w:r>
            <w:r w:rsidRPr="000A0B3A">
              <w:rPr>
                <w:bCs/>
                <w:sz w:val="22"/>
                <w:szCs w:val="24"/>
              </w:rPr>
              <w:t>к</w:t>
            </w:r>
            <w:r w:rsidRPr="000A0B3A">
              <w:rPr>
                <w:bCs/>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142 521,70</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3 925,51</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43 957,10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52 628,10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36 790,00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5 221,00</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r>
      <w:tr w:rsidR="00897F34" w:rsidRPr="000A0B3A" w:rsidTr="00FD3AB0">
        <w:trPr>
          <w:trHeight w:val="48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220 543,52</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80 506,99</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17 667,68</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19 866,69</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30 235,18</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32 266,98</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20 000,00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20 000,00</w:t>
            </w:r>
          </w:p>
        </w:tc>
      </w:tr>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t>1.4.</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lastRenderedPageBreak/>
              <w:t>Мер</w:t>
            </w:r>
            <w:r w:rsidRPr="000A0B3A">
              <w:rPr>
                <w:sz w:val="22"/>
                <w:szCs w:val="24"/>
              </w:rPr>
              <w:t>о</w:t>
            </w:r>
            <w:r w:rsidRPr="000A0B3A">
              <w:rPr>
                <w:sz w:val="22"/>
                <w:szCs w:val="24"/>
              </w:rPr>
              <w:t>приятие 4. Обе</w:t>
            </w:r>
            <w:r w:rsidRPr="000A0B3A">
              <w:rPr>
                <w:sz w:val="22"/>
                <w:szCs w:val="24"/>
              </w:rPr>
              <w:t>с</w:t>
            </w:r>
            <w:r w:rsidRPr="000A0B3A">
              <w:rPr>
                <w:sz w:val="22"/>
                <w:szCs w:val="24"/>
              </w:rPr>
              <w:t>печение беспер</w:t>
            </w:r>
            <w:r w:rsidRPr="000A0B3A">
              <w:rPr>
                <w:sz w:val="22"/>
                <w:szCs w:val="24"/>
              </w:rPr>
              <w:t>е</w:t>
            </w:r>
            <w:r w:rsidRPr="000A0B3A">
              <w:rPr>
                <w:sz w:val="22"/>
                <w:szCs w:val="24"/>
              </w:rPr>
              <w:t>бойной работы объектов жили</w:t>
            </w:r>
            <w:r w:rsidRPr="000A0B3A">
              <w:rPr>
                <w:sz w:val="22"/>
                <w:szCs w:val="24"/>
              </w:rPr>
              <w:t>щ</w:t>
            </w:r>
            <w:r w:rsidRPr="000A0B3A">
              <w:rPr>
                <w:sz w:val="22"/>
                <w:szCs w:val="24"/>
              </w:rPr>
              <w:t>но-</w:t>
            </w:r>
            <w:r w:rsidRPr="000A0B3A">
              <w:rPr>
                <w:sz w:val="22"/>
                <w:szCs w:val="24"/>
              </w:rPr>
              <w:lastRenderedPageBreak/>
              <w:t>комм</w:t>
            </w:r>
            <w:r w:rsidRPr="000A0B3A">
              <w:rPr>
                <w:sz w:val="22"/>
                <w:szCs w:val="24"/>
              </w:rPr>
              <w:t>у</w:t>
            </w:r>
            <w:r w:rsidRPr="000A0B3A">
              <w:rPr>
                <w:sz w:val="22"/>
                <w:szCs w:val="24"/>
              </w:rPr>
              <w:t>нального хозяйства и соц</w:t>
            </w:r>
            <w:r w:rsidRPr="000A0B3A">
              <w:rPr>
                <w:sz w:val="22"/>
                <w:szCs w:val="24"/>
              </w:rPr>
              <w:t>и</w:t>
            </w:r>
            <w:r w:rsidRPr="000A0B3A">
              <w:rPr>
                <w:sz w:val="22"/>
                <w:szCs w:val="24"/>
              </w:rPr>
              <w:t>альной сферы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AB0A2E" w:rsidP="000A0B3A">
            <w:pPr>
              <w:jc w:val="center"/>
              <w:rPr>
                <w:sz w:val="22"/>
                <w:szCs w:val="24"/>
              </w:rPr>
            </w:pPr>
            <w:r>
              <w:rPr>
                <w:sz w:val="22"/>
                <w:szCs w:val="24"/>
              </w:rPr>
              <w:lastRenderedPageBreak/>
              <w:t>о</w:t>
            </w:r>
            <w:r w:rsidR="00897F34" w:rsidRPr="000A0B3A">
              <w:rPr>
                <w:sz w:val="22"/>
                <w:szCs w:val="24"/>
              </w:rPr>
              <w:t>тдел жили</w:t>
            </w:r>
            <w:r w:rsidR="00897F34" w:rsidRPr="000A0B3A">
              <w:rPr>
                <w:sz w:val="22"/>
                <w:szCs w:val="24"/>
              </w:rPr>
              <w:t>щ</w:t>
            </w:r>
            <w:r w:rsidR="00897F34" w:rsidRPr="000A0B3A">
              <w:rPr>
                <w:sz w:val="22"/>
                <w:szCs w:val="24"/>
              </w:rPr>
              <w:t>но-комм</w:t>
            </w:r>
            <w:r w:rsidR="00897F34" w:rsidRPr="000A0B3A">
              <w:rPr>
                <w:sz w:val="22"/>
                <w:szCs w:val="24"/>
              </w:rPr>
              <w:t>у</w:t>
            </w:r>
            <w:r w:rsidR="00897F34" w:rsidRPr="000A0B3A">
              <w:rPr>
                <w:sz w:val="22"/>
                <w:szCs w:val="24"/>
              </w:rPr>
              <w:t>нального хозяйс</w:t>
            </w:r>
            <w:r w:rsidR="00897F34" w:rsidRPr="000A0B3A">
              <w:rPr>
                <w:sz w:val="22"/>
                <w:szCs w:val="24"/>
              </w:rPr>
              <w:t>т</w:t>
            </w:r>
            <w:r w:rsidR="00897F34" w:rsidRPr="000A0B3A">
              <w:rPr>
                <w:sz w:val="22"/>
                <w:szCs w:val="24"/>
              </w:rPr>
              <w:t>ва, эне</w:t>
            </w:r>
            <w:r w:rsidR="00897F34" w:rsidRPr="000A0B3A">
              <w:rPr>
                <w:sz w:val="22"/>
                <w:szCs w:val="24"/>
              </w:rPr>
              <w:t>р</w:t>
            </w:r>
            <w:r w:rsidR="00897F34" w:rsidRPr="000A0B3A">
              <w:rPr>
                <w:sz w:val="22"/>
                <w:szCs w:val="24"/>
              </w:rPr>
              <w:t>гетики и стро</w:t>
            </w:r>
            <w:r w:rsidR="00897F34" w:rsidRPr="000A0B3A">
              <w:rPr>
                <w:sz w:val="22"/>
                <w:szCs w:val="24"/>
              </w:rPr>
              <w:t>и</w:t>
            </w:r>
            <w:r w:rsidR="00897F34" w:rsidRPr="000A0B3A">
              <w:rPr>
                <w:sz w:val="22"/>
                <w:szCs w:val="24"/>
              </w:rPr>
              <w:t>тельства</w:t>
            </w:r>
            <w:r>
              <w:rPr>
                <w:sz w:val="22"/>
                <w:szCs w:val="24"/>
              </w:rPr>
              <w:t xml:space="preserve"> </w:t>
            </w:r>
            <w:r>
              <w:rPr>
                <w:sz w:val="22"/>
                <w:szCs w:val="24"/>
              </w:rPr>
              <w:lastRenderedPageBreak/>
              <w:t>админ</w:t>
            </w:r>
            <w:r>
              <w:rPr>
                <w:sz w:val="22"/>
                <w:szCs w:val="24"/>
              </w:rPr>
              <w:t>и</w:t>
            </w:r>
            <w:r>
              <w:rPr>
                <w:sz w:val="22"/>
                <w:szCs w:val="24"/>
              </w:rPr>
              <w:t>страции района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691 476,35</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182 513,18</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184 596,58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147 935,18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79 497,90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56 933,50</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20 000,00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20 000,00</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48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t>бюджет района</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FD3AB0" w:rsidP="000A0B3A">
            <w:pPr>
              <w:jc w:val="center"/>
              <w:rPr>
                <w:sz w:val="22"/>
                <w:szCs w:val="24"/>
              </w:rPr>
            </w:pPr>
            <w:r w:rsidRPr="000A0B3A">
              <w:rPr>
                <w:sz w:val="22"/>
                <w:szCs w:val="24"/>
              </w:rPr>
              <w:lastRenderedPageBreak/>
              <w:t>х</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691476,347</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182 513,18</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184 596,58</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147 935,18</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79 497,90</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56 933,50</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20 000,00</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20 000,00</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r>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1.4.1.</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lastRenderedPageBreak/>
              <w:t>Предо</w:t>
            </w:r>
            <w:r w:rsidRPr="000A0B3A">
              <w:rPr>
                <w:sz w:val="22"/>
                <w:szCs w:val="24"/>
              </w:rPr>
              <w:t>с</w:t>
            </w:r>
            <w:r w:rsidRPr="000A0B3A">
              <w:rPr>
                <w:sz w:val="22"/>
                <w:szCs w:val="24"/>
              </w:rPr>
              <w:t>тавление субсидий на во</w:t>
            </w:r>
            <w:r w:rsidRPr="000A0B3A">
              <w:rPr>
                <w:sz w:val="22"/>
                <w:szCs w:val="24"/>
              </w:rPr>
              <w:t>з</w:t>
            </w:r>
            <w:r w:rsidRPr="000A0B3A">
              <w:rPr>
                <w:sz w:val="22"/>
                <w:szCs w:val="24"/>
              </w:rPr>
              <w:t>мещение фактич</w:t>
            </w:r>
            <w:r w:rsidRPr="000A0B3A">
              <w:rPr>
                <w:sz w:val="22"/>
                <w:szCs w:val="24"/>
              </w:rPr>
              <w:t>е</w:t>
            </w:r>
            <w:r w:rsidRPr="000A0B3A">
              <w:rPr>
                <w:sz w:val="22"/>
                <w:szCs w:val="24"/>
              </w:rPr>
              <w:t>ски пол</w:t>
            </w:r>
            <w:r w:rsidRPr="000A0B3A">
              <w:rPr>
                <w:sz w:val="22"/>
                <w:szCs w:val="24"/>
              </w:rPr>
              <w:t>у</w:t>
            </w:r>
            <w:r w:rsidRPr="000A0B3A">
              <w:rPr>
                <w:sz w:val="22"/>
                <w:szCs w:val="24"/>
              </w:rPr>
              <w:t>ченных  затрат на выполн</w:t>
            </w:r>
            <w:r w:rsidRPr="000A0B3A">
              <w:rPr>
                <w:sz w:val="22"/>
                <w:szCs w:val="24"/>
              </w:rPr>
              <w:t>е</w:t>
            </w:r>
            <w:r w:rsidRPr="000A0B3A">
              <w:rPr>
                <w:sz w:val="22"/>
                <w:szCs w:val="24"/>
              </w:rPr>
              <w:t>ние м</w:t>
            </w:r>
            <w:r w:rsidRPr="000A0B3A">
              <w:rPr>
                <w:sz w:val="22"/>
                <w:szCs w:val="24"/>
              </w:rPr>
              <w:t>е</w:t>
            </w:r>
            <w:r w:rsidRPr="000A0B3A">
              <w:rPr>
                <w:sz w:val="22"/>
                <w:szCs w:val="24"/>
              </w:rPr>
              <w:t>ропри</w:t>
            </w:r>
            <w:r w:rsidRPr="000A0B3A">
              <w:rPr>
                <w:sz w:val="22"/>
                <w:szCs w:val="24"/>
              </w:rPr>
              <w:t>я</w:t>
            </w:r>
            <w:r w:rsidRPr="000A0B3A">
              <w:rPr>
                <w:sz w:val="22"/>
                <w:szCs w:val="24"/>
              </w:rPr>
              <w:t>тий по подг</w:t>
            </w:r>
            <w:r w:rsidRPr="000A0B3A">
              <w:rPr>
                <w:sz w:val="22"/>
                <w:szCs w:val="24"/>
              </w:rPr>
              <w:t>о</w:t>
            </w:r>
            <w:r w:rsidRPr="000A0B3A">
              <w:rPr>
                <w:sz w:val="22"/>
                <w:szCs w:val="24"/>
              </w:rPr>
              <w:t>товке объектов жили</w:t>
            </w:r>
            <w:r w:rsidRPr="000A0B3A">
              <w:rPr>
                <w:sz w:val="22"/>
                <w:szCs w:val="24"/>
              </w:rPr>
              <w:t>щ</w:t>
            </w:r>
            <w:r w:rsidRPr="000A0B3A">
              <w:rPr>
                <w:sz w:val="22"/>
                <w:szCs w:val="24"/>
              </w:rPr>
              <w:t>но-комм</w:t>
            </w:r>
            <w:r w:rsidRPr="000A0B3A">
              <w:rPr>
                <w:sz w:val="22"/>
                <w:szCs w:val="24"/>
              </w:rPr>
              <w:t>у</w:t>
            </w:r>
            <w:r w:rsidRPr="000A0B3A">
              <w:rPr>
                <w:sz w:val="22"/>
                <w:szCs w:val="24"/>
              </w:rPr>
              <w:t>нального хозяйства и соц</w:t>
            </w:r>
            <w:r w:rsidRPr="000A0B3A">
              <w:rPr>
                <w:sz w:val="22"/>
                <w:szCs w:val="24"/>
              </w:rPr>
              <w:t>и</w:t>
            </w:r>
            <w:r w:rsidRPr="000A0B3A">
              <w:rPr>
                <w:sz w:val="22"/>
                <w:szCs w:val="24"/>
              </w:rPr>
              <w:t>альной сферы района к работе в осенне-зимний период, в части возмещ</w:t>
            </w:r>
            <w:r w:rsidRPr="000A0B3A">
              <w:rPr>
                <w:sz w:val="22"/>
                <w:szCs w:val="24"/>
              </w:rPr>
              <w:t>е</w:t>
            </w:r>
            <w:r w:rsidRPr="000A0B3A">
              <w:rPr>
                <w:sz w:val="22"/>
                <w:szCs w:val="24"/>
              </w:rPr>
              <w:lastRenderedPageBreak/>
              <w:t>ний убытков на прио</w:t>
            </w:r>
            <w:r w:rsidRPr="000A0B3A">
              <w:rPr>
                <w:sz w:val="22"/>
                <w:szCs w:val="24"/>
              </w:rPr>
              <w:t>б</w:t>
            </w:r>
            <w:r w:rsidRPr="000A0B3A">
              <w:rPr>
                <w:sz w:val="22"/>
                <w:szCs w:val="24"/>
              </w:rPr>
              <w:t>ретением энергон</w:t>
            </w:r>
            <w:r w:rsidRPr="000A0B3A">
              <w:rPr>
                <w:sz w:val="22"/>
                <w:szCs w:val="24"/>
              </w:rPr>
              <w:t>о</w:t>
            </w:r>
            <w:r w:rsidRPr="000A0B3A">
              <w:rPr>
                <w:sz w:val="22"/>
                <w:szCs w:val="24"/>
              </w:rPr>
              <w:t>сителей предпр</w:t>
            </w:r>
            <w:r w:rsidRPr="000A0B3A">
              <w:rPr>
                <w:sz w:val="22"/>
                <w:szCs w:val="24"/>
              </w:rPr>
              <w:t>и</w:t>
            </w:r>
            <w:r w:rsidRPr="000A0B3A">
              <w:rPr>
                <w:sz w:val="22"/>
                <w:szCs w:val="24"/>
              </w:rPr>
              <w:t>ятиями жили</w:t>
            </w:r>
            <w:r w:rsidRPr="000A0B3A">
              <w:rPr>
                <w:sz w:val="22"/>
                <w:szCs w:val="24"/>
              </w:rPr>
              <w:t>щ</w:t>
            </w:r>
            <w:r w:rsidRPr="000A0B3A">
              <w:rPr>
                <w:sz w:val="22"/>
                <w:szCs w:val="24"/>
              </w:rPr>
              <w:t>но-комм</w:t>
            </w:r>
            <w:r w:rsidRPr="000A0B3A">
              <w:rPr>
                <w:sz w:val="22"/>
                <w:szCs w:val="24"/>
              </w:rPr>
              <w:t>у</w:t>
            </w:r>
            <w:r w:rsidRPr="000A0B3A">
              <w:rPr>
                <w:sz w:val="22"/>
                <w:szCs w:val="24"/>
              </w:rPr>
              <w:t>нального хозяйства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AB0A2E" w:rsidP="000A0B3A">
            <w:pPr>
              <w:jc w:val="center"/>
              <w:rPr>
                <w:sz w:val="22"/>
                <w:szCs w:val="24"/>
              </w:rPr>
            </w:pPr>
            <w:r>
              <w:rPr>
                <w:sz w:val="22"/>
                <w:szCs w:val="24"/>
              </w:rPr>
              <w:lastRenderedPageBreak/>
              <w:t>о</w:t>
            </w:r>
            <w:r w:rsidR="00897F34" w:rsidRPr="000A0B3A">
              <w:rPr>
                <w:sz w:val="22"/>
                <w:szCs w:val="24"/>
              </w:rPr>
              <w:t>тдел жили</w:t>
            </w:r>
            <w:r w:rsidR="00897F34" w:rsidRPr="000A0B3A">
              <w:rPr>
                <w:sz w:val="22"/>
                <w:szCs w:val="24"/>
              </w:rPr>
              <w:t>щ</w:t>
            </w:r>
            <w:r w:rsidR="00897F34" w:rsidRPr="000A0B3A">
              <w:rPr>
                <w:sz w:val="22"/>
                <w:szCs w:val="24"/>
              </w:rPr>
              <w:t>но-комм</w:t>
            </w:r>
            <w:r w:rsidR="00897F34" w:rsidRPr="000A0B3A">
              <w:rPr>
                <w:sz w:val="22"/>
                <w:szCs w:val="24"/>
              </w:rPr>
              <w:t>у</w:t>
            </w:r>
            <w:r w:rsidR="00897F34" w:rsidRPr="000A0B3A">
              <w:rPr>
                <w:sz w:val="22"/>
                <w:szCs w:val="24"/>
              </w:rPr>
              <w:t>нального хозяйс</w:t>
            </w:r>
            <w:r w:rsidR="00897F34" w:rsidRPr="000A0B3A">
              <w:rPr>
                <w:sz w:val="22"/>
                <w:szCs w:val="24"/>
              </w:rPr>
              <w:t>т</w:t>
            </w:r>
            <w:r w:rsidR="00897F34" w:rsidRPr="000A0B3A">
              <w:rPr>
                <w:sz w:val="22"/>
                <w:szCs w:val="24"/>
              </w:rPr>
              <w:t>ва, эне</w:t>
            </w:r>
            <w:r w:rsidR="00897F34" w:rsidRPr="000A0B3A">
              <w:rPr>
                <w:sz w:val="22"/>
                <w:szCs w:val="24"/>
              </w:rPr>
              <w:t>р</w:t>
            </w:r>
            <w:r w:rsidR="00897F34" w:rsidRPr="000A0B3A">
              <w:rPr>
                <w:sz w:val="22"/>
                <w:szCs w:val="24"/>
              </w:rPr>
              <w:t>гетики и стро</w:t>
            </w:r>
            <w:r w:rsidR="00897F34" w:rsidRPr="000A0B3A">
              <w:rPr>
                <w:sz w:val="22"/>
                <w:szCs w:val="24"/>
              </w:rPr>
              <w:t>и</w:t>
            </w:r>
            <w:r w:rsidR="00897F34" w:rsidRPr="000A0B3A">
              <w:rPr>
                <w:sz w:val="22"/>
                <w:szCs w:val="24"/>
              </w:rPr>
              <w:t>тельства</w:t>
            </w:r>
            <w:r>
              <w:rPr>
                <w:sz w:val="22"/>
                <w:szCs w:val="24"/>
              </w:rPr>
              <w:t xml:space="preserve"> админ</w:t>
            </w:r>
            <w:r>
              <w:rPr>
                <w:sz w:val="22"/>
                <w:szCs w:val="24"/>
              </w:rPr>
              <w:t>и</w:t>
            </w:r>
            <w:r>
              <w:rPr>
                <w:sz w:val="22"/>
                <w:szCs w:val="24"/>
              </w:rPr>
              <w:t>страции района</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461 986,58</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141 459,42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140 547,37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97 428,13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37 199,75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5 351,90</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20 000,00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20 000,00</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t>бюджет района</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AB0A2E" w:rsidP="000A0B3A">
            <w:pPr>
              <w:jc w:val="center"/>
              <w:rPr>
                <w:sz w:val="22"/>
                <w:szCs w:val="24"/>
              </w:rPr>
            </w:pPr>
            <w:r w:rsidRPr="000A0B3A">
              <w:rPr>
                <w:sz w:val="22"/>
                <w:szCs w:val="24"/>
              </w:rPr>
              <w:lastRenderedPageBreak/>
              <w:t>Х</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461 986,58</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141 459,42</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140 547,37</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97 428,13</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37 199,75</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5 351,90</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20 000,00</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20 000,00</w:t>
            </w: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Default="00AB0A2E" w:rsidP="000A0B3A">
            <w:pPr>
              <w:jc w:val="center"/>
              <w:rPr>
                <w:sz w:val="22"/>
                <w:szCs w:val="24"/>
              </w:rPr>
            </w:pPr>
          </w:p>
          <w:p w:rsidR="00AB0A2E" w:rsidRPr="000A0B3A" w:rsidRDefault="00AB0A2E" w:rsidP="000A0B3A">
            <w:pPr>
              <w:jc w:val="center"/>
              <w:rPr>
                <w:sz w:val="22"/>
                <w:szCs w:val="24"/>
              </w:rPr>
            </w:pPr>
          </w:p>
        </w:tc>
      </w:tr>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Пгт. Н</w:t>
            </w:r>
            <w:r w:rsidRPr="000A0B3A">
              <w:rPr>
                <w:sz w:val="22"/>
                <w:szCs w:val="24"/>
              </w:rPr>
              <w:t>о</w:t>
            </w:r>
            <w:r w:rsidRPr="000A0B3A">
              <w:rPr>
                <w:sz w:val="22"/>
                <w:szCs w:val="24"/>
              </w:rPr>
              <w:t>воаганск</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34"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78 243,48</w:t>
            </w:r>
          </w:p>
        </w:tc>
        <w:tc>
          <w:tcPr>
            <w:tcW w:w="1560"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18 996,78</w:t>
            </w:r>
          </w:p>
        </w:tc>
        <w:tc>
          <w:tcPr>
            <w:tcW w:w="1275"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19 356,70</w:t>
            </w: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29 420,00</w:t>
            </w: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c>
          <w:tcPr>
            <w:tcW w:w="1205"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5 235,00</w:t>
            </w:r>
          </w:p>
        </w:tc>
        <w:tc>
          <w:tcPr>
            <w:tcW w:w="1140"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5 235,00</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78 243,48</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18 996,78</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19 356,70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29 420,00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5 235,00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5 235,00</w:t>
            </w:r>
          </w:p>
        </w:tc>
      </w:tr>
      <w:tr w:rsidR="00897F34" w:rsidRPr="000A0B3A" w:rsidTr="00FD3AB0">
        <w:trPr>
          <w:trHeight w:val="300"/>
          <w:jc w:val="right"/>
        </w:trPr>
        <w:tc>
          <w:tcPr>
            <w:tcW w:w="993"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68"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П. Аган</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39 952,59</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13 153,09</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12 551,38</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6 642,72</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3 829,20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904,20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1 436,00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1 436,00</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39 952,59</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13 153,09</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12 551,38</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6 642,72</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3 829,20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904,20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1 436,00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1 436,00</w:t>
            </w:r>
          </w:p>
        </w:tc>
      </w:tr>
      <w:tr w:rsidR="00897F34" w:rsidRPr="000A0B3A" w:rsidTr="00FD3AB0">
        <w:trPr>
          <w:trHeight w:val="300"/>
          <w:jc w:val="right"/>
        </w:trPr>
        <w:tc>
          <w:tcPr>
            <w:tcW w:w="993"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68"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С. Бол</w:t>
            </w:r>
            <w:r w:rsidRPr="000A0B3A">
              <w:rPr>
                <w:sz w:val="22"/>
                <w:szCs w:val="24"/>
              </w:rPr>
              <w:t>ь</w:t>
            </w:r>
            <w:r w:rsidRPr="000A0B3A">
              <w:rPr>
                <w:sz w:val="22"/>
                <w:szCs w:val="24"/>
              </w:rPr>
              <w:t>шетарх</w:t>
            </w:r>
            <w:r w:rsidRPr="000A0B3A">
              <w:rPr>
                <w:sz w:val="22"/>
                <w:szCs w:val="24"/>
              </w:rPr>
              <w:t>о</w:t>
            </w:r>
            <w:r w:rsidRPr="000A0B3A">
              <w:rPr>
                <w:sz w:val="22"/>
                <w:szCs w:val="24"/>
              </w:rPr>
              <w:t>во</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31 250,75</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9 317,41</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9 790,87</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6 331,63</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3 465,15</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561,70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892,00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892,00</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AE3F91">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31 250,75</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9 317,41</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9 790,87</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6 331,63</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3 465,15</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561,70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892,00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892,00</w:t>
            </w:r>
          </w:p>
        </w:tc>
      </w:tr>
      <w:tr w:rsidR="00897F34" w:rsidRPr="000A0B3A" w:rsidTr="00AE3F91">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Д. Вата</w:t>
            </w: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3 541,57</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920,00</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1 030,93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290,14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637,80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158,70</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252,00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252,00</w:t>
            </w:r>
          </w:p>
        </w:tc>
      </w:tr>
      <w:tr w:rsidR="00897F34" w:rsidRPr="000A0B3A" w:rsidTr="00AE3F91">
        <w:trPr>
          <w:trHeight w:val="274"/>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 xml:space="preserve">бюджет </w:t>
            </w:r>
            <w:r w:rsidRPr="000A0B3A">
              <w:rPr>
                <w:sz w:val="22"/>
                <w:szCs w:val="24"/>
              </w:rPr>
              <w:lastRenderedPageBreak/>
              <w:t>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AE3F91" w:rsidP="000A0B3A">
            <w:pPr>
              <w:jc w:val="center"/>
              <w:rPr>
                <w:sz w:val="22"/>
                <w:szCs w:val="24"/>
              </w:rPr>
            </w:pPr>
            <w:r w:rsidRPr="000A0B3A">
              <w:rPr>
                <w:sz w:val="22"/>
                <w:szCs w:val="24"/>
              </w:rPr>
              <w:lastRenderedPageBreak/>
              <w:t>х</w:t>
            </w: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AE3F91">
            <w:pPr>
              <w:rPr>
                <w:sz w:val="22"/>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r>
      <w:tr w:rsidR="00897F34" w:rsidRPr="000A0B3A" w:rsidTr="00AE3F91">
        <w:trPr>
          <w:trHeight w:val="48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3 541,57</w:t>
            </w:r>
          </w:p>
        </w:tc>
        <w:tc>
          <w:tcPr>
            <w:tcW w:w="1560"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920,00</w:t>
            </w:r>
          </w:p>
        </w:tc>
        <w:tc>
          <w:tcPr>
            <w:tcW w:w="1275"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1 030,93</w:t>
            </w: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290,14</w:t>
            </w: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637,80</w:t>
            </w: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158,70</w:t>
            </w:r>
          </w:p>
        </w:tc>
        <w:tc>
          <w:tcPr>
            <w:tcW w:w="1205"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252,00</w:t>
            </w:r>
          </w:p>
        </w:tc>
        <w:tc>
          <w:tcPr>
            <w:tcW w:w="1140"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252,00</w:t>
            </w:r>
          </w:p>
        </w:tc>
      </w:tr>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D3AB0" w:rsidRDefault="00897F34" w:rsidP="000A0B3A">
            <w:pPr>
              <w:jc w:val="center"/>
              <w:rPr>
                <w:sz w:val="22"/>
                <w:szCs w:val="24"/>
              </w:rPr>
            </w:pPr>
            <w:r w:rsidRPr="000A0B3A">
              <w:rPr>
                <w:sz w:val="22"/>
                <w:szCs w:val="24"/>
              </w:rPr>
              <w:t>П. В</w:t>
            </w:r>
            <w:r w:rsidRPr="000A0B3A">
              <w:rPr>
                <w:sz w:val="22"/>
                <w:szCs w:val="24"/>
              </w:rPr>
              <w:t>а</w:t>
            </w:r>
            <w:r w:rsidRPr="000A0B3A">
              <w:rPr>
                <w:sz w:val="22"/>
                <w:szCs w:val="24"/>
              </w:rPr>
              <w:t xml:space="preserve">ховск, </w:t>
            </w:r>
          </w:p>
          <w:p w:rsidR="00897F34" w:rsidRPr="000A0B3A" w:rsidRDefault="00897F34" w:rsidP="000A0B3A">
            <w:pPr>
              <w:jc w:val="center"/>
              <w:rPr>
                <w:sz w:val="22"/>
                <w:szCs w:val="24"/>
              </w:rPr>
            </w:pPr>
            <w:r w:rsidRPr="000A0B3A">
              <w:rPr>
                <w:sz w:val="22"/>
                <w:szCs w:val="24"/>
              </w:rPr>
              <w:t>с. Охте</w:t>
            </w:r>
            <w:r w:rsidRPr="000A0B3A">
              <w:rPr>
                <w:sz w:val="22"/>
                <w:szCs w:val="24"/>
              </w:rPr>
              <w:t>у</w:t>
            </w:r>
            <w:r w:rsidRPr="000A0B3A">
              <w:rPr>
                <w:sz w:val="22"/>
                <w:szCs w:val="24"/>
              </w:rPr>
              <w:t>рье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120 470,98</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35 846,41</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31 640,45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24 754,22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10 720,90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1 191,00</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8 159,00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8 159,00</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560"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120 470,98</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35 846,41</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31 640,45</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24 754,22</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10 720,90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1 191,00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8 159,00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8 159,00</w:t>
            </w:r>
          </w:p>
        </w:tc>
      </w:tr>
      <w:tr w:rsidR="00897F34" w:rsidRPr="000A0B3A" w:rsidTr="00FD3AB0">
        <w:trPr>
          <w:trHeight w:val="300"/>
          <w:jc w:val="right"/>
        </w:trPr>
        <w:tc>
          <w:tcPr>
            <w:tcW w:w="993"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68"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П. Зайц</w:t>
            </w:r>
            <w:r w:rsidRPr="000A0B3A">
              <w:rPr>
                <w:sz w:val="22"/>
                <w:szCs w:val="24"/>
              </w:rPr>
              <w:t>е</w:t>
            </w:r>
            <w:r w:rsidRPr="000A0B3A">
              <w:rPr>
                <w:sz w:val="22"/>
                <w:szCs w:val="24"/>
              </w:rPr>
              <w:t>ва Речка</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38 534,64</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11 379,63</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12 752,45</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5 635,87</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6 018,70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658,00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1 045,00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1 045,00</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38 534,64</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11 379,63</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12 752,45</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5 635,87</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6 018,70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658,00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1 045,00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1 045,00</w:t>
            </w:r>
          </w:p>
        </w:tc>
      </w:tr>
      <w:tr w:rsidR="00897F34" w:rsidRPr="000A0B3A" w:rsidTr="00FD3AB0">
        <w:trPr>
          <w:trHeight w:val="300"/>
          <w:jc w:val="right"/>
        </w:trPr>
        <w:tc>
          <w:tcPr>
            <w:tcW w:w="993"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68" w:type="dxa"/>
            <w:vMerge w:val="restart"/>
            <w:tcBorders>
              <w:top w:val="nil"/>
              <w:left w:val="single" w:sz="4" w:space="0" w:color="auto"/>
              <w:bottom w:val="single" w:sz="4" w:space="0" w:color="auto"/>
              <w:right w:val="single" w:sz="4" w:space="0" w:color="auto"/>
            </w:tcBorders>
            <w:shd w:val="clear" w:color="auto" w:fill="auto"/>
            <w:hideMark/>
          </w:tcPr>
          <w:p w:rsidR="00FD3AB0" w:rsidRDefault="00897F34" w:rsidP="000A0B3A">
            <w:pPr>
              <w:jc w:val="center"/>
              <w:rPr>
                <w:sz w:val="22"/>
                <w:szCs w:val="24"/>
              </w:rPr>
            </w:pPr>
            <w:r w:rsidRPr="000A0B3A">
              <w:rPr>
                <w:sz w:val="22"/>
                <w:szCs w:val="24"/>
              </w:rPr>
              <w:t>С. Лар</w:t>
            </w:r>
            <w:r w:rsidRPr="000A0B3A">
              <w:rPr>
                <w:sz w:val="22"/>
                <w:szCs w:val="24"/>
              </w:rPr>
              <w:t>ь</w:t>
            </w:r>
            <w:r w:rsidRPr="000A0B3A">
              <w:rPr>
                <w:sz w:val="22"/>
                <w:szCs w:val="24"/>
              </w:rPr>
              <w:t xml:space="preserve">як, </w:t>
            </w:r>
          </w:p>
          <w:p w:rsidR="00897F34" w:rsidRPr="000A0B3A" w:rsidRDefault="00897F34" w:rsidP="000A0B3A">
            <w:pPr>
              <w:jc w:val="center"/>
              <w:rPr>
                <w:sz w:val="22"/>
                <w:szCs w:val="24"/>
              </w:rPr>
            </w:pPr>
            <w:r w:rsidRPr="000A0B3A">
              <w:rPr>
                <w:sz w:val="22"/>
                <w:szCs w:val="24"/>
              </w:rPr>
              <w:t>с. Корл</w:t>
            </w:r>
            <w:r w:rsidRPr="000A0B3A">
              <w:rPr>
                <w:sz w:val="22"/>
                <w:szCs w:val="24"/>
              </w:rPr>
              <w:t>и</w:t>
            </w:r>
            <w:r w:rsidRPr="000A0B3A">
              <w:rPr>
                <w:sz w:val="22"/>
                <w:szCs w:val="24"/>
              </w:rPr>
              <w:t>ки</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73 978,97</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29 401,44</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19 142,10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13 709,83</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6 944,80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1 144,80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1 818,00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1 818,00</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73 978,97</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29 401,44</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19 142,10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13 709,83</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6 944,80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1 144,80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1 818,00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1 818,00</w:t>
            </w:r>
          </w:p>
        </w:tc>
      </w:tr>
      <w:tr w:rsidR="00897F34" w:rsidRPr="000A0B3A" w:rsidTr="00FD3AB0">
        <w:trPr>
          <w:trHeight w:val="300"/>
          <w:jc w:val="right"/>
        </w:trPr>
        <w:tc>
          <w:tcPr>
            <w:tcW w:w="993"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68"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С. Покур</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57 947,25</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17 767,78</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23 328,46</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10 200,31</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4 128,80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603,90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959,00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959,00</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57 947,25</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17 767,78</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23 328,46</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10 200,31</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4 128,80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603,90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959,00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959,00</w:t>
            </w:r>
          </w:p>
        </w:tc>
      </w:tr>
      <w:tr w:rsidR="00897F34" w:rsidRPr="000A0B3A" w:rsidTr="00AE3F91">
        <w:trPr>
          <w:trHeight w:val="415"/>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D3AB0" w:rsidRDefault="00897F34" w:rsidP="000A0B3A">
            <w:pPr>
              <w:jc w:val="center"/>
              <w:rPr>
                <w:sz w:val="22"/>
                <w:szCs w:val="24"/>
              </w:rPr>
            </w:pPr>
            <w:r w:rsidRPr="000A0B3A">
              <w:rPr>
                <w:sz w:val="22"/>
                <w:szCs w:val="24"/>
              </w:rPr>
              <w:lastRenderedPageBreak/>
              <w:t>Д. Ва</w:t>
            </w:r>
            <w:r w:rsidRPr="000A0B3A">
              <w:rPr>
                <w:sz w:val="22"/>
                <w:szCs w:val="24"/>
              </w:rPr>
              <w:t>м</w:t>
            </w:r>
            <w:r w:rsidRPr="000A0B3A">
              <w:rPr>
                <w:sz w:val="22"/>
                <w:szCs w:val="24"/>
              </w:rPr>
              <w:lastRenderedPageBreak/>
              <w:t xml:space="preserve">пугол, </w:t>
            </w:r>
          </w:p>
          <w:p w:rsidR="00897F34" w:rsidRDefault="00897F34" w:rsidP="000A0B3A">
            <w:pPr>
              <w:jc w:val="center"/>
              <w:rPr>
                <w:sz w:val="22"/>
                <w:szCs w:val="24"/>
              </w:rPr>
            </w:pPr>
            <w:r w:rsidRPr="000A0B3A">
              <w:rPr>
                <w:sz w:val="22"/>
                <w:szCs w:val="24"/>
              </w:rPr>
              <w:t>д. Пасол</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5 472,29</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2 036,88</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1 000,00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443,41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1 454,40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129,60</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204,00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204,00</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5 472,29</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2 036,88</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1 000,00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443,41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1 454,40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129,60</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204,00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204,00</w:t>
            </w:r>
          </w:p>
        </w:tc>
      </w:tr>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1.4.2.</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Предо</w:t>
            </w:r>
            <w:r w:rsidRPr="000A0B3A">
              <w:rPr>
                <w:sz w:val="22"/>
                <w:szCs w:val="24"/>
              </w:rPr>
              <w:t>с</w:t>
            </w:r>
            <w:r w:rsidRPr="000A0B3A">
              <w:rPr>
                <w:sz w:val="22"/>
                <w:szCs w:val="24"/>
              </w:rPr>
              <w:t>тавление субсидий на во</w:t>
            </w:r>
            <w:r w:rsidRPr="000A0B3A">
              <w:rPr>
                <w:sz w:val="22"/>
                <w:szCs w:val="24"/>
              </w:rPr>
              <w:t>з</w:t>
            </w:r>
            <w:r w:rsidRPr="000A0B3A">
              <w:rPr>
                <w:sz w:val="22"/>
                <w:szCs w:val="24"/>
              </w:rPr>
              <w:t>мещение фактич</w:t>
            </w:r>
            <w:r w:rsidRPr="000A0B3A">
              <w:rPr>
                <w:sz w:val="22"/>
                <w:szCs w:val="24"/>
              </w:rPr>
              <w:t>е</w:t>
            </w:r>
            <w:r w:rsidRPr="000A0B3A">
              <w:rPr>
                <w:sz w:val="22"/>
                <w:szCs w:val="24"/>
              </w:rPr>
              <w:t>ски пол</w:t>
            </w:r>
            <w:r w:rsidRPr="000A0B3A">
              <w:rPr>
                <w:sz w:val="22"/>
                <w:szCs w:val="24"/>
              </w:rPr>
              <w:t>у</w:t>
            </w:r>
            <w:r w:rsidRPr="000A0B3A">
              <w:rPr>
                <w:sz w:val="22"/>
                <w:szCs w:val="24"/>
              </w:rPr>
              <w:t>ченных убытков, связа</w:t>
            </w:r>
            <w:r w:rsidRPr="000A0B3A">
              <w:rPr>
                <w:sz w:val="22"/>
                <w:szCs w:val="24"/>
              </w:rPr>
              <w:t>н</w:t>
            </w:r>
            <w:r w:rsidRPr="000A0B3A">
              <w:rPr>
                <w:sz w:val="22"/>
                <w:szCs w:val="24"/>
              </w:rPr>
              <w:t>ных с примен</w:t>
            </w:r>
            <w:r w:rsidRPr="000A0B3A">
              <w:rPr>
                <w:sz w:val="22"/>
                <w:szCs w:val="24"/>
              </w:rPr>
              <w:t>е</w:t>
            </w:r>
            <w:r w:rsidRPr="000A0B3A">
              <w:rPr>
                <w:sz w:val="22"/>
                <w:szCs w:val="24"/>
              </w:rPr>
              <w:t>нием р</w:t>
            </w:r>
            <w:r w:rsidRPr="000A0B3A">
              <w:rPr>
                <w:sz w:val="22"/>
                <w:szCs w:val="24"/>
              </w:rPr>
              <w:t>е</w:t>
            </w:r>
            <w:r w:rsidRPr="000A0B3A">
              <w:rPr>
                <w:sz w:val="22"/>
                <w:szCs w:val="24"/>
              </w:rPr>
              <w:t>гулиру</w:t>
            </w:r>
            <w:r w:rsidRPr="000A0B3A">
              <w:rPr>
                <w:sz w:val="22"/>
                <w:szCs w:val="24"/>
              </w:rPr>
              <w:t>е</w:t>
            </w:r>
            <w:r w:rsidRPr="000A0B3A">
              <w:rPr>
                <w:sz w:val="22"/>
                <w:szCs w:val="24"/>
              </w:rPr>
              <w:t>мых т</w:t>
            </w:r>
            <w:r w:rsidRPr="000A0B3A">
              <w:rPr>
                <w:sz w:val="22"/>
                <w:szCs w:val="24"/>
              </w:rPr>
              <w:t>а</w:t>
            </w:r>
            <w:r w:rsidRPr="000A0B3A">
              <w:rPr>
                <w:sz w:val="22"/>
                <w:szCs w:val="24"/>
              </w:rPr>
              <w:t>рифов на комм</w:t>
            </w:r>
            <w:r w:rsidRPr="000A0B3A">
              <w:rPr>
                <w:sz w:val="22"/>
                <w:szCs w:val="24"/>
              </w:rPr>
              <w:t>у</w:t>
            </w:r>
            <w:r w:rsidRPr="000A0B3A">
              <w:rPr>
                <w:sz w:val="22"/>
                <w:szCs w:val="24"/>
              </w:rPr>
              <w:t>нальные услуги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FD3AB0" w:rsidP="000A0B3A">
            <w:pPr>
              <w:jc w:val="center"/>
              <w:rPr>
                <w:sz w:val="22"/>
                <w:szCs w:val="24"/>
              </w:rPr>
            </w:pPr>
            <w:r>
              <w:rPr>
                <w:sz w:val="22"/>
                <w:szCs w:val="24"/>
              </w:rPr>
              <w:t>о</w:t>
            </w:r>
            <w:r w:rsidR="00897F34" w:rsidRPr="000A0B3A">
              <w:rPr>
                <w:sz w:val="22"/>
                <w:szCs w:val="24"/>
              </w:rPr>
              <w:t>тдел жили</w:t>
            </w:r>
            <w:r w:rsidR="00897F34" w:rsidRPr="000A0B3A">
              <w:rPr>
                <w:sz w:val="22"/>
                <w:szCs w:val="24"/>
              </w:rPr>
              <w:t>щ</w:t>
            </w:r>
            <w:r w:rsidR="00897F34" w:rsidRPr="000A0B3A">
              <w:rPr>
                <w:sz w:val="22"/>
                <w:szCs w:val="24"/>
              </w:rPr>
              <w:t>но-комм</w:t>
            </w:r>
            <w:r w:rsidR="00897F34" w:rsidRPr="000A0B3A">
              <w:rPr>
                <w:sz w:val="22"/>
                <w:szCs w:val="24"/>
              </w:rPr>
              <w:t>у</w:t>
            </w:r>
            <w:r w:rsidR="00897F34" w:rsidRPr="000A0B3A">
              <w:rPr>
                <w:sz w:val="22"/>
                <w:szCs w:val="24"/>
              </w:rPr>
              <w:t>нального хозяйс</w:t>
            </w:r>
            <w:r w:rsidR="00897F34" w:rsidRPr="000A0B3A">
              <w:rPr>
                <w:sz w:val="22"/>
                <w:szCs w:val="24"/>
              </w:rPr>
              <w:t>т</w:t>
            </w:r>
            <w:r w:rsidR="00897F34" w:rsidRPr="000A0B3A">
              <w:rPr>
                <w:sz w:val="22"/>
                <w:szCs w:val="24"/>
              </w:rPr>
              <w:t>ва, эне</w:t>
            </w:r>
            <w:r w:rsidR="00897F34" w:rsidRPr="000A0B3A">
              <w:rPr>
                <w:sz w:val="22"/>
                <w:szCs w:val="24"/>
              </w:rPr>
              <w:t>р</w:t>
            </w:r>
            <w:r w:rsidR="00897F34" w:rsidRPr="000A0B3A">
              <w:rPr>
                <w:sz w:val="22"/>
                <w:szCs w:val="24"/>
              </w:rPr>
              <w:t>гетики и стро</w:t>
            </w:r>
            <w:r w:rsidR="00897F34" w:rsidRPr="000A0B3A">
              <w:rPr>
                <w:sz w:val="22"/>
                <w:szCs w:val="24"/>
              </w:rPr>
              <w:t>и</w:t>
            </w:r>
            <w:r w:rsidR="00897F34" w:rsidRPr="000A0B3A">
              <w:rPr>
                <w:sz w:val="22"/>
                <w:szCs w:val="24"/>
              </w:rPr>
              <w:t>тельства</w:t>
            </w:r>
            <w:r>
              <w:rPr>
                <w:sz w:val="22"/>
                <w:szCs w:val="24"/>
              </w:rPr>
              <w:t xml:space="preserve"> админ</w:t>
            </w:r>
            <w:r>
              <w:rPr>
                <w:sz w:val="22"/>
                <w:szCs w:val="24"/>
              </w:rPr>
              <w:t>и</w:t>
            </w:r>
            <w:r>
              <w:rPr>
                <w:sz w:val="22"/>
                <w:szCs w:val="24"/>
              </w:rPr>
              <w:t>страции района</w:t>
            </w:r>
          </w:p>
        </w:tc>
        <w:tc>
          <w:tcPr>
            <w:tcW w:w="1134"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229 489,77</w:t>
            </w:r>
          </w:p>
        </w:tc>
        <w:tc>
          <w:tcPr>
            <w:tcW w:w="1560"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41 053,76</w:t>
            </w:r>
          </w:p>
        </w:tc>
        <w:tc>
          <w:tcPr>
            <w:tcW w:w="1275"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44 049,21</w:t>
            </w: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50 507,05</w:t>
            </w: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42 298,15</w:t>
            </w: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51 581,60</w:t>
            </w:r>
          </w:p>
        </w:tc>
        <w:tc>
          <w:tcPr>
            <w:tcW w:w="1205"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c>
          <w:tcPr>
            <w:tcW w:w="1140"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229 489,77</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41 053,76</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44 049,21</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50 507,05</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42 298,15</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51 581,60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300"/>
          <w:jc w:val="right"/>
        </w:trPr>
        <w:tc>
          <w:tcPr>
            <w:tcW w:w="993"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68"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П. Аган</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18 153,15</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3 313,47</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4 468,98</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3 563,50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3 036,50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3 770,70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AE3F91">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18 153,15</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3 313,47</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4 468,98</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3 563,50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3 036,50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3 770,70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r>
      <w:tr w:rsidR="00897F34" w:rsidRPr="000A0B3A" w:rsidTr="00AE3F91">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С. Бол</w:t>
            </w:r>
            <w:r w:rsidRPr="000A0B3A">
              <w:rPr>
                <w:sz w:val="22"/>
                <w:szCs w:val="24"/>
              </w:rPr>
              <w:t>ь</w:t>
            </w:r>
            <w:r w:rsidRPr="000A0B3A">
              <w:rPr>
                <w:sz w:val="22"/>
                <w:szCs w:val="24"/>
              </w:rPr>
              <w:t>шетарх</w:t>
            </w:r>
            <w:r w:rsidRPr="000A0B3A">
              <w:rPr>
                <w:sz w:val="22"/>
                <w:szCs w:val="24"/>
              </w:rPr>
              <w:t>о</w:t>
            </w:r>
            <w:r w:rsidRPr="000A0B3A">
              <w:rPr>
                <w:sz w:val="22"/>
                <w:szCs w:val="24"/>
              </w:rPr>
              <w:t>во</w:t>
            </w: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19 014,29</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3 810,65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3 399,09</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4 084,10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3 445,65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4 274,80</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r>
      <w:tr w:rsidR="00897F34" w:rsidRPr="000A0B3A" w:rsidTr="00AE3F91">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AE3F91">
        <w:trPr>
          <w:trHeight w:val="48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19 014,29</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3 810,65</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3 399,09</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4 084,10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3 445,65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4 274,80</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r>
      <w:tr w:rsidR="00897F34" w:rsidRPr="000A0B3A" w:rsidTr="00AE3F91">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Д. Вата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2 784,40</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537,13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555,97</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592,40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490,00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608,90</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560"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2 784,40</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537,13</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555,97</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592,40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490,00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608,90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r>
      <w:tr w:rsidR="00897F34" w:rsidRPr="000A0B3A" w:rsidTr="00FD3AB0">
        <w:trPr>
          <w:trHeight w:val="300"/>
          <w:jc w:val="right"/>
        </w:trPr>
        <w:tc>
          <w:tcPr>
            <w:tcW w:w="993"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68" w:type="dxa"/>
            <w:vMerge w:val="restart"/>
            <w:tcBorders>
              <w:top w:val="nil"/>
              <w:left w:val="single" w:sz="4" w:space="0" w:color="auto"/>
              <w:bottom w:val="single" w:sz="4" w:space="0" w:color="auto"/>
              <w:right w:val="single" w:sz="4" w:space="0" w:color="auto"/>
            </w:tcBorders>
            <w:shd w:val="clear" w:color="auto" w:fill="auto"/>
            <w:hideMark/>
          </w:tcPr>
          <w:p w:rsidR="00FD3AB0" w:rsidRDefault="00897F34" w:rsidP="000A0B3A">
            <w:pPr>
              <w:jc w:val="center"/>
              <w:rPr>
                <w:sz w:val="22"/>
                <w:szCs w:val="24"/>
              </w:rPr>
            </w:pPr>
            <w:r w:rsidRPr="000A0B3A">
              <w:rPr>
                <w:sz w:val="22"/>
                <w:szCs w:val="24"/>
              </w:rPr>
              <w:t>П. В</w:t>
            </w:r>
            <w:r w:rsidRPr="000A0B3A">
              <w:rPr>
                <w:sz w:val="22"/>
                <w:szCs w:val="24"/>
              </w:rPr>
              <w:t>а</w:t>
            </w:r>
            <w:r w:rsidRPr="000A0B3A">
              <w:rPr>
                <w:sz w:val="22"/>
                <w:szCs w:val="24"/>
              </w:rPr>
              <w:t xml:space="preserve">ховск, </w:t>
            </w:r>
          </w:p>
          <w:p w:rsidR="00897F34" w:rsidRPr="000A0B3A" w:rsidRDefault="00897F34" w:rsidP="000A0B3A">
            <w:pPr>
              <w:jc w:val="center"/>
              <w:rPr>
                <w:sz w:val="22"/>
                <w:szCs w:val="24"/>
              </w:rPr>
            </w:pPr>
            <w:r w:rsidRPr="000A0B3A">
              <w:rPr>
                <w:sz w:val="22"/>
                <w:szCs w:val="24"/>
              </w:rPr>
              <w:t>с. Охте</w:t>
            </w:r>
            <w:r w:rsidRPr="000A0B3A">
              <w:rPr>
                <w:sz w:val="22"/>
                <w:szCs w:val="24"/>
              </w:rPr>
              <w:t>у</w:t>
            </w:r>
            <w:r w:rsidRPr="000A0B3A">
              <w:rPr>
                <w:sz w:val="22"/>
                <w:szCs w:val="24"/>
              </w:rPr>
              <w:t>рье</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104 838,31</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20 618,47</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18 781,14</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23 736,60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18 602,00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23 100,10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104 838,31</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20 618,47</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18 781,14</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23 736,60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18 602,00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23 100,10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r>
      <w:tr w:rsidR="00897F34" w:rsidRPr="000A0B3A" w:rsidTr="00FD3AB0">
        <w:trPr>
          <w:trHeight w:val="300"/>
          <w:jc w:val="right"/>
        </w:trPr>
        <w:tc>
          <w:tcPr>
            <w:tcW w:w="993"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68"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П. Зайц</w:t>
            </w:r>
            <w:r w:rsidRPr="000A0B3A">
              <w:rPr>
                <w:sz w:val="22"/>
                <w:szCs w:val="24"/>
              </w:rPr>
              <w:t>е</w:t>
            </w:r>
            <w:r w:rsidRPr="000A0B3A">
              <w:rPr>
                <w:sz w:val="22"/>
                <w:szCs w:val="24"/>
              </w:rPr>
              <w:t>ва Речка</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21 148,97</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4 144,44</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4 208,38</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4 350,15</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3 767,50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4 678,50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21 148,97</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4 144,44</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4 208,38</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4 350,15</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3 767,50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4 678,50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r>
      <w:tr w:rsidR="00897F34" w:rsidRPr="000A0B3A" w:rsidTr="00FD3AB0">
        <w:trPr>
          <w:trHeight w:val="300"/>
          <w:jc w:val="right"/>
        </w:trPr>
        <w:tc>
          <w:tcPr>
            <w:tcW w:w="993"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68" w:type="dxa"/>
            <w:vMerge w:val="restart"/>
            <w:tcBorders>
              <w:top w:val="nil"/>
              <w:left w:val="single" w:sz="4" w:space="0" w:color="auto"/>
              <w:bottom w:val="single" w:sz="4" w:space="0" w:color="auto"/>
              <w:right w:val="single" w:sz="4" w:space="0" w:color="auto"/>
            </w:tcBorders>
            <w:shd w:val="clear" w:color="auto" w:fill="auto"/>
            <w:hideMark/>
          </w:tcPr>
          <w:p w:rsidR="00FD3AB0" w:rsidRDefault="00897F34" w:rsidP="000A0B3A">
            <w:pPr>
              <w:jc w:val="center"/>
              <w:rPr>
                <w:sz w:val="22"/>
                <w:szCs w:val="24"/>
              </w:rPr>
            </w:pPr>
            <w:r w:rsidRPr="000A0B3A">
              <w:rPr>
                <w:sz w:val="22"/>
                <w:szCs w:val="24"/>
              </w:rPr>
              <w:t>С. Лар</w:t>
            </w:r>
            <w:r w:rsidRPr="000A0B3A">
              <w:rPr>
                <w:sz w:val="22"/>
                <w:szCs w:val="24"/>
              </w:rPr>
              <w:t>ь</w:t>
            </w:r>
            <w:r w:rsidRPr="000A0B3A">
              <w:rPr>
                <w:sz w:val="22"/>
                <w:szCs w:val="24"/>
              </w:rPr>
              <w:t xml:space="preserve">як, </w:t>
            </w:r>
          </w:p>
          <w:p w:rsidR="00897F34" w:rsidRPr="000A0B3A" w:rsidRDefault="00897F34" w:rsidP="000A0B3A">
            <w:pPr>
              <w:jc w:val="center"/>
              <w:rPr>
                <w:sz w:val="22"/>
                <w:szCs w:val="24"/>
              </w:rPr>
            </w:pPr>
            <w:r w:rsidRPr="000A0B3A">
              <w:rPr>
                <w:sz w:val="22"/>
                <w:szCs w:val="24"/>
              </w:rPr>
              <w:t>с. Корл</w:t>
            </w:r>
            <w:r w:rsidRPr="000A0B3A">
              <w:rPr>
                <w:sz w:val="22"/>
                <w:szCs w:val="24"/>
              </w:rPr>
              <w:t>и</w:t>
            </w:r>
            <w:r w:rsidRPr="000A0B3A">
              <w:rPr>
                <w:sz w:val="22"/>
                <w:szCs w:val="24"/>
              </w:rPr>
              <w:t>ки</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19 325,99</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3 703,04</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4 338,25</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3 717,50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3 375,50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4 191,70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19 325,99</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3 703,04</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4 338,25</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3 717,50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3 375,50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4 191,70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r>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lastRenderedPageBreak/>
              <w:t>С. Покур</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26 982,02</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4 657,94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7 522,68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5 254,00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4 258,80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5 288,60</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26 982,02</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4 657,94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7 522,68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5 254,00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4 258,80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5 288,60</w:t>
            </w:r>
          </w:p>
        </w:tc>
        <w:tc>
          <w:tcPr>
            <w:tcW w:w="1205"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r>
      <w:tr w:rsidR="00897F34" w:rsidRPr="000A0B3A" w:rsidTr="00FD3AB0">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D3AB0" w:rsidRDefault="00897F34" w:rsidP="000A0B3A">
            <w:pPr>
              <w:jc w:val="center"/>
              <w:rPr>
                <w:sz w:val="22"/>
                <w:szCs w:val="24"/>
              </w:rPr>
            </w:pPr>
            <w:r w:rsidRPr="000A0B3A">
              <w:rPr>
                <w:sz w:val="22"/>
                <w:szCs w:val="24"/>
              </w:rPr>
              <w:t>Д. Ва</w:t>
            </w:r>
            <w:r w:rsidRPr="000A0B3A">
              <w:rPr>
                <w:sz w:val="22"/>
                <w:szCs w:val="24"/>
              </w:rPr>
              <w:t>м</w:t>
            </w:r>
            <w:r w:rsidRPr="000A0B3A">
              <w:rPr>
                <w:sz w:val="22"/>
                <w:szCs w:val="24"/>
              </w:rPr>
              <w:t xml:space="preserve">пугол, </w:t>
            </w:r>
          </w:p>
          <w:p w:rsidR="00897F34" w:rsidRPr="000A0B3A" w:rsidRDefault="00897F34" w:rsidP="000A0B3A">
            <w:pPr>
              <w:jc w:val="center"/>
              <w:rPr>
                <w:sz w:val="22"/>
                <w:szCs w:val="24"/>
              </w:rPr>
            </w:pPr>
            <w:r w:rsidRPr="000A0B3A">
              <w:rPr>
                <w:sz w:val="22"/>
                <w:szCs w:val="24"/>
              </w:rPr>
              <w:t>д. Пасол</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34"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2 745,26</w:t>
            </w:r>
          </w:p>
        </w:tc>
        <w:tc>
          <w:tcPr>
            <w:tcW w:w="1560"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268,62</w:t>
            </w:r>
          </w:p>
        </w:tc>
        <w:tc>
          <w:tcPr>
            <w:tcW w:w="1275"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774,74</w:t>
            </w: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596,50</w:t>
            </w: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493,10</w:t>
            </w:r>
          </w:p>
        </w:tc>
        <w:tc>
          <w:tcPr>
            <w:tcW w:w="1276"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612,30</w:t>
            </w:r>
          </w:p>
        </w:tc>
        <w:tc>
          <w:tcPr>
            <w:tcW w:w="1205"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c>
          <w:tcPr>
            <w:tcW w:w="1140"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0,00</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2 745,26</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268,62</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774,74</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596,50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493,10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612,30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p>
        </w:tc>
      </w:tr>
      <w:tr w:rsidR="00897F34" w:rsidRPr="000A0B3A" w:rsidTr="00FD3AB0">
        <w:trPr>
          <w:trHeight w:val="300"/>
          <w:jc w:val="right"/>
        </w:trPr>
        <w:tc>
          <w:tcPr>
            <w:tcW w:w="329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Итого по мероприятию 1.4</w:t>
            </w:r>
            <w:r w:rsidR="000D447C">
              <w:rPr>
                <w:bCs/>
                <w:sz w:val="22"/>
                <w:szCs w:val="24"/>
              </w:rPr>
              <w:t>.</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691 476,35</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182 513,18</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184 596,58</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147 935,18</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79 497,90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56 933,50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20 000,00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20 000,00</w:t>
            </w:r>
          </w:p>
        </w:tc>
      </w:tr>
      <w:tr w:rsidR="00897F34" w:rsidRPr="000A0B3A" w:rsidTr="00FD3AB0">
        <w:trPr>
          <w:trHeight w:val="72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бюджет автоно</w:t>
            </w:r>
            <w:r w:rsidRPr="000A0B3A">
              <w:rPr>
                <w:bCs/>
                <w:sz w:val="22"/>
                <w:szCs w:val="24"/>
              </w:rPr>
              <w:t>м</w:t>
            </w:r>
            <w:r w:rsidRPr="000A0B3A">
              <w:rPr>
                <w:bCs/>
                <w:sz w:val="22"/>
                <w:szCs w:val="24"/>
              </w:rPr>
              <w:t>ного о</w:t>
            </w:r>
            <w:r w:rsidRPr="000A0B3A">
              <w:rPr>
                <w:bCs/>
                <w:sz w:val="22"/>
                <w:szCs w:val="24"/>
              </w:rPr>
              <w:t>к</w:t>
            </w:r>
            <w:r w:rsidRPr="000A0B3A">
              <w:rPr>
                <w:bCs/>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0,00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0,00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0,00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0,00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0,00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0,00</w:t>
            </w:r>
          </w:p>
        </w:tc>
      </w:tr>
      <w:tr w:rsidR="00897F34" w:rsidRPr="000A0B3A" w:rsidTr="00FD3AB0">
        <w:trPr>
          <w:trHeight w:val="48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691 476,35</w:t>
            </w:r>
          </w:p>
        </w:tc>
        <w:tc>
          <w:tcPr>
            <w:tcW w:w="156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182 513,18</w:t>
            </w:r>
          </w:p>
        </w:tc>
        <w:tc>
          <w:tcPr>
            <w:tcW w:w="127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184 596,58</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147 935,18</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79 497,90</w:t>
            </w:r>
          </w:p>
        </w:tc>
        <w:tc>
          <w:tcPr>
            <w:tcW w:w="1276"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56 933,50</w:t>
            </w:r>
          </w:p>
        </w:tc>
        <w:tc>
          <w:tcPr>
            <w:tcW w:w="1205"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20 000,00</w:t>
            </w:r>
          </w:p>
        </w:tc>
        <w:tc>
          <w:tcPr>
            <w:tcW w:w="114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20 000,00</w:t>
            </w:r>
          </w:p>
        </w:tc>
      </w:tr>
      <w:tr w:rsidR="00897F34" w:rsidRPr="000A0B3A" w:rsidTr="00FD3AB0">
        <w:trPr>
          <w:trHeight w:val="300"/>
          <w:jc w:val="right"/>
        </w:trPr>
        <w:tc>
          <w:tcPr>
            <w:tcW w:w="329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Итого по Подпрограмме 1</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1 358 427,10</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388 577,90</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315 142,82</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327 154,41</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148 489,48</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96 362,48</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41 350,00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41 350,00</w:t>
            </w:r>
          </w:p>
        </w:tc>
      </w:tr>
      <w:tr w:rsidR="00897F34" w:rsidRPr="000A0B3A" w:rsidTr="00FD3AB0">
        <w:trPr>
          <w:trHeight w:val="63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бюджет автоно</w:t>
            </w:r>
            <w:r w:rsidRPr="000A0B3A">
              <w:rPr>
                <w:bCs/>
                <w:sz w:val="22"/>
                <w:szCs w:val="24"/>
              </w:rPr>
              <w:t>м</w:t>
            </w:r>
            <w:r w:rsidRPr="000A0B3A">
              <w:rPr>
                <w:bCs/>
                <w:sz w:val="22"/>
                <w:szCs w:val="24"/>
              </w:rPr>
              <w:t>ного о</w:t>
            </w:r>
            <w:r w:rsidRPr="000A0B3A">
              <w:rPr>
                <w:bCs/>
                <w:sz w:val="22"/>
                <w:szCs w:val="24"/>
              </w:rPr>
              <w:t>к</w:t>
            </w:r>
            <w:r w:rsidRPr="000A0B3A">
              <w:rPr>
                <w:bCs/>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176 927,80</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34 635,71</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44 837,30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53 915,00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37 576,90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5 962,90</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r>
      <w:tr w:rsidR="00897F34" w:rsidRPr="000A0B3A" w:rsidTr="00AE3F91">
        <w:trPr>
          <w:trHeight w:val="45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1 181 499,30</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353 942,19</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270 305,53</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273 239,42</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110 912,58</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90 399,58</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41 350,00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41 350,00</w:t>
            </w:r>
          </w:p>
        </w:tc>
      </w:tr>
      <w:tr w:rsidR="00897F34" w:rsidRPr="000A0B3A" w:rsidTr="00AE3F91">
        <w:trPr>
          <w:trHeight w:val="192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FD3AB0" w:rsidRDefault="00897F34" w:rsidP="000A0B3A">
            <w:pPr>
              <w:jc w:val="center"/>
              <w:rPr>
                <w:sz w:val="22"/>
                <w:szCs w:val="24"/>
              </w:rPr>
            </w:pPr>
            <w:r w:rsidRPr="000A0B3A">
              <w:rPr>
                <w:sz w:val="22"/>
                <w:szCs w:val="24"/>
              </w:rPr>
              <w:t>в т.ч.</w:t>
            </w:r>
          </w:p>
          <w:p w:rsidR="00897F34" w:rsidRDefault="00897F34" w:rsidP="000A0B3A">
            <w:pPr>
              <w:jc w:val="center"/>
              <w:rPr>
                <w:sz w:val="22"/>
                <w:szCs w:val="24"/>
              </w:rPr>
            </w:pPr>
            <w:r w:rsidRPr="000A0B3A">
              <w:rPr>
                <w:sz w:val="22"/>
                <w:szCs w:val="24"/>
              </w:rPr>
              <w:t>безво</w:t>
            </w:r>
            <w:r w:rsidRPr="000A0B3A">
              <w:rPr>
                <w:sz w:val="22"/>
                <w:szCs w:val="24"/>
              </w:rPr>
              <w:t>з</w:t>
            </w:r>
            <w:r w:rsidRPr="000A0B3A">
              <w:rPr>
                <w:sz w:val="22"/>
                <w:szCs w:val="24"/>
              </w:rPr>
              <w:t>мездные посту</w:t>
            </w:r>
            <w:r w:rsidRPr="000A0B3A">
              <w:rPr>
                <w:sz w:val="22"/>
                <w:szCs w:val="24"/>
              </w:rPr>
              <w:t>п</w:t>
            </w:r>
            <w:r w:rsidRPr="000A0B3A">
              <w:rPr>
                <w:sz w:val="22"/>
                <w:szCs w:val="24"/>
              </w:rPr>
              <w:t>ления физич</w:t>
            </w:r>
            <w:r w:rsidRPr="000A0B3A">
              <w:rPr>
                <w:sz w:val="22"/>
                <w:szCs w:val="24"/>
              </w:rPr>
              <w:t>е</w:t>
            </w:r>
            <w:r w:rsidRPr="000A0B3A">
              <w:rPr>
                <w:sz w:val="22"/>
                <w:szCs w:val="24"/>
              </w:rPr>
              <w:t>ских и юрид</w:t>
            </w:r>
            <w:r w:rsidRPr="000A0B3A">
              <w:rPr>
                <w:sz w:val="22"/>
                <w:szCs w:val="24"/>
              </w:rPr>
              <w:t>и</w:t>
            </w:r>
            <w:r w:rsidRPr="000A0B3A">
              <w:rPr>
                <w:sz w:val="22"/>
                <w:szCs w:val="24"/>
              </w:rPr>
              <w:t>ческих лиц</w:t>
            </w:r>
          </w:p>
          <w:p w:rsidR="00FD3AB0" w:rsidRDefault="00FD3AB0" w:rsidP="000A0B3A">
            <w:pPr>
              <w:jc w:val="center"/>
              <w:rPr>
                <w:sz w:val="22"/>
                <w:szCs w:val="24"/>
              </w:rPr>
            </w:pPr>
          </w:p>
          <w:p w:rsidR="00FD3AB0" w:rsidRPr="000A0B3A" w:rsidRDefault="00FD3AB0" w:rsidP="000A0B3A">
            <w:pPr>
              <w:jc w:val="center"/>
              <w:rPr>
                <w:sz w:val="22"/>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AE3F91" w:rsidP="000A0B3A">
            <w:pPr>
              <w:jc w:val="center"/>
              <w:rPr>
                <w:sz w:val="22"/>
                <w:szCs w:val="24"/>
              </w:rPr>
            </w:pPr>
            <w:r w:rsidRPr="000A0B3A">
              <w:rPr>
                <w:sz w:val="22"/>
                <w:szCs w:val="24"/>
              </w:rPr>
              <w:lastRenderedPageBreak/>
              <w:t>х</w:t>
            </w: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lastRenderedPageBreak/>
              <w:t>119 252,41</w:t>
            </w: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Pr="000A0B3A" w:rsidRDefault="00AE3F91" w:rsidP="000A0B3A">
            <w:pPr>
              <w:jc w:val="center"/>
              <w:rPr>
                <w:bCs/>
                <w:sz w:val="22"/>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lastRenderedPageBreak/>
              <w:t>248,23</w:t>
            </w: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Pr="000A0B3A" w:rsidRDefault="00AE3F91" w:rsidP="000A0B3A">
            <w:pPr>
              <w:jc w:val="center"/>
              <w:rPr>
                <w:bCs/>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lastRenderedPageBreak/>
              <w:t>36 819,34</w:t>
            </w: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Pr="000A0B3A" w:rsidRDefault="00AE3F91" w:rsidP="000A0B3A">
            <w:pPr>
              <w:jc w:val="center"/>
              <w:rPr>
                <w:bCs/>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lastRenderedPageBreak/>
              <w:t>82 184,83</w:t>
            </w: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Pr="000A0B3A" w:rsidRDefault="00AE3F91" w:rsidP="000A0B3A">
            <w:pPr>
              <w:jc w:val="center"/>
              <w:rPr>
                <w:bCs/>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lastRenderedPageBreak/>
              <w:t>0,00</w:t>
            </w: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Pr="000A0B3A" w:rsidRDefault="00AE3F91" w:rsidP="000A0B3A">
            <w:pPr>
              <w:jc w:val="center"/>
              <w:rPr>
                <w:bCs/>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lastRenderedPageBreak/>
              <w:t>0,00</w:t>
            </w: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Pr="000A0B3A" w:rsidRDefault="00AE3F91" w:rsidP="000A0B3A">
            <w:pPr>
              <w:jc w:val="center"/>
              <w:rPr>
                <w:bCs/>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lastRenderedPageBreak/>
              <w:t>0,00</w:t>
            </w: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Pr="000A0B3A" w:rsidRDefault="00AE3F91" w:rsidP="000A0B3A">
            <w:pPr>
              <w:jc w:val="center"/>
              <w:rPr>
                <w:bCs/>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lastRenderedPageBreak/>
              <w:t>0,00</w:t>
            </w: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Default="00AE3F91" w:rsidP="000A0B3A">
            <w:pPr>
              <w:jc w:val="center"/>
              <w:rPr>
                <w:bCs/>
                <w:sz w:val="22"/>
                <w:szCs w:val="24"/>
              </w:rPr>
            </w:pPr>
          </w:p>
          <w:p w:rsidR="00AE3F91" w:rsidRPr="000A0B3A" w:rsidRDefault="00AE3F91" w:rsidP="000A0B3A">
            <w:pPr>
              <w:jc w:val="center"/>
              <w:rPr>
                <w:bCs/>
                <w:sz w:val="22"/>
                <w:szCs w:val="24"/>
              </w:rPr>
            </w:pPr>
          </w:p>
        </w:tc>
      </w:tr>
      <w:tr w:rsidR="00897F34" w:rsidRPr="000A0B3A" w:rsidTr="000A0B3A">
        <w:trPr>
          <w:trHeight w:val="300"/>
          <w:jc w:val="right"/>
        </w:trPr>
        <w:tc>
          <w:tcPr>
            <w:tcW w:w="15671" w:type="dxa"/>
            <w:gridSpan w:val="13"/>
            <w:tcBorders>
              <w:top w:val="single" w:sz="4" w:space="0" w:color="auto"/>
              <w:left w:val="single" w:sz="4" w:space="0" w:color="auto"/>
              <w:bottom w:val="single" w:sz="4" w:space="0" w:color="auto"/>
              <w:right w:val="single" w:sz="4" w:space="0" w:color="auto"/>
            </w:tcBorders>
            <w:shd w:val="clear" w:color="auto" w:fill="auto"/>
            <w:noWrap/>
            <w:hideMark/>
          </w:tcPr>
          <w:p w:rsidR="00897F34" w:rsidRPr="00FD3AB0" w:rsidRDefault="00FD3AB0" w:rsidP="000A0B3A">
            <w:pPr>
              <w:jc w:val="center"/>
              <w:rPr>
                <w:b/>
                <w:sz w:val="22"/>
                <w:szCs w:val="24"/>
              </w:rPr>
            </w:pPr>
            <w:r w:rsidRPr="00FD3AB0">
              <w:rPr>
                <w:b/>
                <w:sz w:val="22"/>
                <w:szCs w:val="24"/>
              </w:rPr>
              <w:lastRenderedPageBreak/>
              <w:t>Цель 2 «</w:t>
            </w:r>
            <w:r w:rsidR="00897F34" w:rsidRPr="00FD3AB0">
              <w:rPr>
                <w:b/>
                <w:sz w:val="22"/>
                <w:szCs w:val="24"/>
              </w:rPr>
              <w:t>Повышение эффективности использования т</w:t>
            </w:r>
            <w:r w:rsidRPr="00FD3AB0">
              <w:rPr>
                <w:b/>
                <w:sz w:val="22"/>
                <w:szCs w:val="24"/>
              </w:rPr>
              <w:t>опливно-энергетических ресурсов»</w:t>
            </w:r>
          </w:p>
        </w:tc>
      </w:tr>
      <w:tr w:rsidR="00897F34" w:rsidRPr="000A0B3A" w:rsidTr="000A0B3A">
        <w:trPr>
          <w:trHeight w:val="300"/>
          <w:jc w:val="right"/>
        </w:trPr>
        <w:tc>
          <w:tcPr>
            <w:tcW w:w="15671" w:type="dxa"/>
            <w:gridSpan w:val="13"/>
            <w:tcBorders>
              <w:top w:val="single" w:sz="4" w:space="0" w:color="auto"/>
              <w:left w:val="single" w:sz="4" w:space="0" w:color="auto"/>
              <w:bottom w:val="single" w:sz="4" w:space="0" w:color="auto"/>
              <w:right w:val="single" w:sz="4" w:space="0" w:color="auto"/>
            </w:tcBorders>
            <w:shd w:val="clear" w:color="auto" w:fill="auto"/>
            <w:noWrap/>
            <w:hideMark/>
          </w:tcPr>
          <w:p w:rsidR="00897F34" w:rsidRPr="00FD3AB0" w:rsidRDefault="00FD3AB0" w:rsidP="000A0B3A">
            <w:pPr>
              <w:jc w:val="center"/>
              <w:rPr>
                <w:b/>
                <w:sz w:val="22"/>
                <w:szCs w:val="24"/>
              </w:rPr>
            </w:pPr>
            <w:r w:rsidRPr="00FD3AB0">
              <w:rPr>
                <w:b/>
                <w:sz w:val="22"/>
                <w:szCs w:val="24"/>
              </w:rPr>
              <w:t>Задача 2. «</w:t>
            </w:r>
            <w:r w:rsidR="00897F34" w:rsidRPr="00FD3AB0">
              <w:rPr>
                <w:b/>
                <w:sz w:val="22"/>
                <w:szCs w:val="24"/>
              </w:rPr>
              <w:t>Повышение энергетической эффективности при производстве и п</w:t>
            </w:r>
            <w:r w:rsidRPr="00FD3AB0">
              <w:rPr>
                <w:b/>
                <w:sz w:val="22"/>
                <w:szCs w:val="24"/>
              </w:rPr>
              <w:t>ередаче энергетических ресурсов»</w:t>
            </w:r>
          </w:p>
        </w:tc>
      </w:tr>
      <w:tr w:rsidR="00897F34" w:rsidRPr="000A0B3A" w:rsidTr="000A0B3A">
        <w:trPr>
          <w:trHeight w:val="300"/>
          <w:jc w:val="right"/>
        </w:trPr>
        <w:tc>
          <w:tcPr>
            <w:tcW w:w="15671" w:type="dxa"/>
            <w:gridSpan w:val="13"/>
            <w:tcBorders>
              <w:top w:val="single" w:sz="4" w:space="0" w:color="auto"/>
              <w:left w:val="single" w:sz="4" w:space="0" w:color="auto"/>
              <w:bottom w:val="single" w:sz="4" w:space="0" w:color="auto"/>
              <w:right w:val="single" w:sz="4" w:space="0" w:color="auto"/>
            </w:tcBorders>
            <w:shd w:val="clear" w:color="auto" w:fill="auto"/>
            <w:noWrap/>
            <w:hideMark/>
          </w:tcPr>
          <w:p w:rsidR="00897F34" w:rsidRPr="00FD3AB0" w:rsidRDefault="00FD3AB0" w:rsidP="000A0B3A">
            <w:pPr>
              <w:jc w:val="center"/>
              <w:rPr>
                <w:b/>
                <w:sz w:val="22"/>
                <w:szCs w:val="24"/>
              </w:rPr>
            </w:pPr>
            <w:r>
              <w:rPr>
                <w:b/>
                <w:sz w:val="22"/>
                <w:szCs w:val="24"/>
              </w:rPr>
              <w:t xml:space="preserve">Подпрограмма </w:t>
            </w:r>
            <w:r w:rsidR="00897F34" w:rsidRPr="00FD3AB0">
              <w:rPr>
                <w:b/>
                <w:sz w:val="22"/>
                <w:szCs w:val="24"/>
              </w:rPr>
              <w:t>4 «Повышение энергоэффективности в отраслях экономики»</w:t>
            </w:r>
          </w:p>
        </w:tc>
      </w:tr>
      <w:tr w:rsidR="00897F34" w:rsidRPr="000A0B3A" w:rsidTr="00FD3AB0">
        <w:trPr>
          <w:trHeight w:val="300"/>
          <w:jc w:val="right"/>
        </w:trPr>
        <w:tc>
          <w:tcPr>
            <w:tcW w:w="993" w:type="dxa"/>
            <w:vMerge w:val="restart"/>
            <w:tcBorders>
              <w:top w:val="nil"/>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4.1.</w:t>
            </w:r>
          </w:p>
        </w:tc>
        <w:tc>
          <w:tcPr>
            <w:tcW w:w="1168"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Мер</w:t>
            </w:r>
            <w:r w:rsidRPr="000A0B3A">
              <w:rPr>
                <w:sz w:val="22"/>
                <w:szCs w:val="24"/>
              </w:rPr>
              <w:t>о</w:t>
            </w:r>
            <w:r w:rsidRPr="000A0B3A">
              <w:rPr>
                <w:sz w:val="22"/>
                <w:szCs w:val="24"/>
              </w:rPr>
              <w:t>приятие 4.1. Со</w:t>
            </w:r>
            <w:r w:rsidRPr="000A0B3A">
              <w:rPr>
                <w:sz w:val="22"/>
                <w:szCs w:val="24"/>
              </w:rPr>
              <w:t>з</w:t>
            </w:r>
            <w:r w:rsidRPr="000A0B3A">
              <w:rPr>
                <w:sz w:val="22"/>
                <w:szCs w:val="24"/>
              </w:rPr>
              <w:t>дание условий для п</w:t>
            </w:r>
            <w:r w:rsidRPr="000A0B3A">
              <w:rPr>
                <w:sz w:val="22"/>
                <w:szCs w:val="24"/>
              </w:rPr>
              <w:t>о</w:t>
            </w:r>
            <w:r w:rsidRPr="000A0B3A">
              <w:rPr>
                <w:sz w:val="22"/>
                <w:szCs w:val="24"/>
              </w:rPr>
              <w:t>вышения энергет</w:t>
            </w:r>
            <w:r w:rsidRPr="000A0B3A">
              <w:rPr>
                <w:sz w:val="22"/>
                <w:szCs w:val="24"/>
              </w:rPr>
              <w:t>и</w:t>
            </w:r>
            <w:r w:rsidRPr="000A0B3A">
              <w:rPr>
                <w:sz w:val="22"/>
                <w:szCs w:val="24"/>
              </w:rPr>
              <w:t>ческой эффе</w:t>
            </w:r>
            <w:r w:rsidRPr="000A0B3A">
              <w:rPr>
                <w:sz w:val="22"/>
                <w:szCs w:val="24"/>
              </w:rPr>
              <w:t>к</w:t>
            </w:r>
            <w:r w:rsidRPr="000A0B3A">
              <w:rPr>
                <w:sz w:val="22"/>
                <w:szCs w:val="24"/>
              </w:rPr>
              <w:t>тивности в отра</w:t>
            </w:r>
            <w:r w:rsidRPr="000A0B3A">
              <w:rPr>
                <w:sz w:val="22"/>
                <w:szCs w:val="24"/>
              </w:rPr>
              <w:t>с</w:t>
            </w:r>
            <w:r w:rsidRPr="000A0B3A">
              <w:rPr>
                <w:sz w:val="22"/>
                <w:szCs w:val="24"/>
              </w:rPr>
              <w:t>лях эк</w:t>
            </w:r>
            <w:r w:rsidRPr="000A0B3A">
              <w:rPr>
                <w:sz w:val="22"/>
                <w:szCs w:val="24"/>
              </w:rPr>
              <w:t>о</w:t>
            </w:r>
            <w:r w:rsidRPr="000A0B3A">
              <w:rPr>
                <w:sz w:val="22"/>
                <w:szCs w:val="24"/>
              </w:rPr>
              <w:t>номики</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97F34" w:rsidRPr="000A0B3A" w:rsidRDefault="00FD3AB0"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Pr>
                <w:sz w:val="22"/>
                <w:szCs w:val="24"/>
              </w:rPr>
              <w:t>ского района»</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vMerge w:val="restart"/>
            <w:tcBorders>
              <w:top w:val="nil"/>
              <w:left w:val="single" w:sz="4" w:space="0" w:color="auto"/>
              <w:bottom w:val="single" w:sz="4" w:space="0" w:color="auto"/>
              <w:right w:val="single" w:sz="4" w:space="0" w:color="auto"/>
            </w:tcBorders>
            <w:shd w:val="clear" w:color="auto" w:fill="auto"/>
            <w:hideMark/>
          </w:tcPr>
          <w:p w:rsidR="00897F34" w:rsidRPr="00FD3AB0" w:rsidRDefault="00897F34" w:rsidP="000A0B3A">
            <w:pPr>
              <w:jc w:val="center"/>
              <w:rPr>
                <w:sz w:val="22"/>
                <w:szCs w:val="24"/>
              </w:rPr>
            </w:pPr>
            <w:r w:rsidRPr="00FD3AB0">
              <w:rPr>
                <w:sz w:val="22"/>
                <w:szCs w:val="24"/>
              </w:rPr>
              <w:t>непо-средст-венный 2.1.1-2.1.7; конеч-ный 1.1.1-1.1.6.</w:t>
            </w:r>
          </w:p>
        </w:tc>
        <w:tc>
          <w:tcPr>
            <w:tcW w:w="1134"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63 994,96</w:t>
            </w:r>
          </w:p>
        </w:tc>
        <w:tc>
          <w:tcPr>
            <w:tcW w:w="1560"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30 160,55</w:t>
            </w:r>
          </w:p>
        </w:tc>
        <w:tc>
          <w:tcPr>
            <w:tcW w:w="1275"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2 246,97</w:t>
            </w:r>
          </w:p>
        </w:tc>
        <w:tc>
          <w:tcPr>
            <w:tcW w:w="1276"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987,44</w:t>
            </w:r>
          </w:p>
        </w:tc>
        <w:tc>
          <w:tcPr>
            <w:tcW w:w="1276"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w:t>
            </w:r>
          </w:p>
        </w:tc>
        <w:tc>
          <w:tcPr>
            <w:tcW w:w="1205"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15 300,00</w:t>
            </w:r>
          </w:p>
        </w:tc>
        <w:tc>
          <w:tcPr>
            <w:tcW w:w="1140"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15 300,00</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rFonts w:ascii="Calibri" w:hAnsi="Calibri" w:cs="Calibri"/>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1 524,00</w:t>
            </w:r>
          </w:p>
        </w:tc>
        <w:tc>
          <w:tcPr>
            <w:tcW w:w="1560"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1 524,00</w:t>
            </w:r>
          </w:p>
        </w:tc>
        <w:tc>
          <w:tcPr>
            <w:tcW w:w="1275"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w:t>
            </w:r>
          </w:p>
        </w:tc>
        <w:tc>
          <w:tcPr>
            <w:tcW w:w="1205"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w:t>
            </w:r>
          </w:p>
        </w:tc>
        <w:tc>
          <w:tcPr>
            <w:tcW w:w="1140"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w:t>
            </w:r>
          </w:p>
        </w:tc>
      </w:tr>
      <w:tr w:rsidR="00897F34" w:rsidRPr="000A0B3A" w:rsidTr="00AE3F91">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rFonts w:ascii="Calibri" w:hAnsi="Calibri" w:cs="Calibri"/>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62 470,96</w:t>
            </w:r>
          </w:p>
        </w:tc>
        <w:tc>
          <w:tcPr>
            <w:tcW w:w="1560"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28 636,55</w:t>
            </w:r>
          </w:p>
        </w:tc>
        <w:tc>
          <w:tcPr>
            <w:tcW w:w="1275"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2 246,97</w:t>
            </w:r>
          </w:p>
        </w:tc>
        <w:tc>
          <w:tcPr>
            <w:tcW w:w="1276"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987,44</w:t>
            </w:r>
          </w:p>
        </w:tc>
        <w:tc>
          <w:tcPr>
            <w:tcW w:w="1276"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15 300,00</w:t>
            </w:r>
          </w:p>
        </w:tc>
        <w:tc>
          <w:tcPr>
            <w:tcW w:w="1140" w:type="dxa"/>
            <w:tcBorders>
              <w:top w:val="nil"/>
              <w:left w:val="nil"/>
              <w:bottom w:val="single" w:sz="4" w:space="0" w:color="auto"/>
              <w:right w:val="single" w:sz="4" w:space="0" w:color="auto"/>
            </w:tcBorders>
            <w:shd w:val="clear" w:color="auto" w:fill="auto"/>
            <w:noWrap/>
            <w:hideMark/>
          </w:tcPr>
          <w:p w:rsidR="00897F34" w:rsidRPr="00FD3AB0" w:rsidRDefault="00897F34" w:rsidP="000A0B3A">
            <w:pPr>
              <w:jc w:val="center"/>
              <w:rPr>
                <w:sz w:val="22"/>
                <w:szCs w:val="24"/>
              </w:rPr>
            </w:pPr>
            <w:r w:rsidRPr="00FD3AB0">
              <w:rPr>
                <w:sz w:val="22"/>
                <w:szCs w:val="24"/>
              </w:rPr>
              <w:t>15 300,00</w:t>
            </w:r>
          </w:p>
        </w:tc>
      </w:tr>
      <w:tr w:rsidR="00897F34" w:rsidRPr="000A0B3A" w:rsidTr="00AE3F91">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t>4.1.32.</w:t>
            </w: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lastRenderedPageBreak/>
              <w:t>Обус</w:t>
            </w:r>
            <w:r w:rsidRPr="000A0B3A">
              <w:rPr>
                <w:sz w:val="22"/>
                <w:szCs w:val="24"/>
              </w:rPr>
              <w:t>т</w:t>
            </w:r>
            <w:r w:rsidRPr="000A0B3A">
              <w:rPr>
                <w:sz w:val="22"/>
                <w:szCs w:val="24"/>
              </w:rPr>
              <w:t>ройство септика админ</w:t>
            </w:r>
            <w:r w:rsidRPr="000A0B3A">
              <w:rPr>
                <w:sz w:val="22"/>
                <w:szCs w:val="24"/>
              </w:rPr>
              <w:t>и</w:t>
            </w:r>
            <w:r w:rsidRPr="000A0B3A">
              <w:rPr>
                <w:sz w:val="22"/>
                <w:szCs w:val="24"/>
              </w:rPr>
              <w:t>страти</w:t>
            </w:r>
            <w:r w:rsidRPr="000A0B3A">
              <w:rPr>
                <w:sz w:val="22"/>
                <w:szCs w:val="24"/>
              </w:rPr>
              <w:t>в</w:t>
            </w:r>
            <w:r w:rsidRPr="000A0B3A">
              <w:rPr>
                <w:sz w:val="22"/>
                <w:szCs w:val="24"/>
              </w:rPr>
              <w:t>ного зд</w:t>
            </w:r>
            <w:r w:rsidRPr="000A0B3A">
              <w:rPr>
                <w:sz w:val="22"/>
                <w:szCs w:val="24"/>
              </w:rPr>
              <w:t>а</w:t>
            </w:r>
            <w:r w:rsidRPr="000A0B3A">
              <w:rPr>
                <w:sz w:val="22"/>
                <w:szCs w:val="24"/>
              </w:rPr>
              <w:t xml:space="preserve">ния по ул. 60 лет Октября, </w:t>
            </w:r>
            <w:r w:rsidRPr="000A0B3A">
              <w:rPr>
                <w:sz w:val="22"/>
                <w:szCs w:val="24"/>
              </w:rPr>
              <w:lastRenderedPageBreak/>
              <w:t>д. 14 (ПИР)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FD3AB0" w:rsidP="000A0B3A">
            <w:pPr>
              <w:jc w:val="center"/>
              <w:rPr>
                <w:sz w:val="22"/>
                <w:szCs w:val="24"/>
              </w:rPr>
            </w:pPr>
            <w:r>
              <w:rPr>
                <w:sz w:val="22"/>
                <w:szCs w:val="24"/>
              </w:rPr>
              <w:lastRenderedPageBreak/>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 xml:space="preserve">тального </w:t>
            </w:r>
            <w:r w:rsidR="00897F34" w:rsidRPr="000A0B3A">
              <w:rPr>
                <w:sz w:val="22"/>
                <w:szCs w:val="24"/>
              </w:rPr>
              <w:lastRenderedPageBreak/>
              <w:t>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Pr>
                <w:sz w:val="22"/>
                <w:szCs w:val="24"/>
              </w:rPr>
              <w:t>ского района»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92,92</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92,92</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r>
      <w:tr w:rsidR="00897F34" w:rsidRPr="000A0B3A" w:rsidTr="00AE3F91">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AE3F91">
        <w:trPr>
          <w:trHeight w:val="48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t>бюджет района</w:t>
            </w: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AE3F91" w:rsidP="000A0B3A">
            <w:pPr>
              <w:jc w:val="center"/>
              <w:rPr>
                <w:sz w:val="22"/>
                <w:szCs w:val="24"/>
              </w:rPr>
            </w:pPr>
            <w:r w:rsidRPr="000A0B3A">
              <w:rPr>
                <w:sz w:val="22"/>
                <w:szCs w:val="24"/>
              </w:rPr>
              <w:lastRenderedPageBreak/>
              <w:t>х</w:t>
            </w: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r w:rsidRPr="000A0B3A">
              <w:rPr>
                <w:sz w:val="22"/>
                <w:szCs w:val="24"/>
              </w:rPr>
              <w:lastRenderedPageBreak/>
              <w:t>92,92</w:t>
            </w: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r w:rsidRPr="000A0B3A">
              <w:rPr>
                <w:sz w:val="22"/>
                <w:szCs w:val="24"/>
              </w:rPr>
              <w:lastRenderedPageBreak/>
              <w:t>92,92</w:t>
            </w: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r>
      <w:tr w:rsidR="00897F34" w:rsidRPr="000A0B3A" w:rsidTr="00AE3F91">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lastRenderedPageBreak/>
              <w:t>4.1.33.</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Обслед</w:t>
            </w:r>
            <w:r w:rsidRPr="000A0B3A">
              <w:rPr>
                <w:sz w:val="22"/>
                <w:szCs w:val="24"/>
              </w:rPr>
              <w:t>о</w:t>
            </w:r>
            <w:r w:rsidRPr="000A0B3A">
              <w:rPr>
                <w:sz w:val="22"/>
                <w:szCs w:val="24"/>
              </w:rPr>
              <w:t>вание ц</w:t>
            </w:r>
            <w:r w:rsidRPr="000A0B3A">
              <w:rPr>
                <w:sz w:val="22"/>
                <w:szCs w:val="24"/>
              </w:rPr>
              <w:t>о</w:t>
            </w:r>
            <w:r w:rsidRPr="000A0B3A">
              <w:rPr>
                <w:sz w:val="22"/>
                <w:szCs w:val="24"/>
              </w:rPr>
              <w:t>кольного этажа а</w:t>
            </w:r>
            <w:r w:rsidRPr="000A0B3A">
              <w:rPr>
                <w:sz w:val="22"/>
                <w:szCs w:val="24"/>
              </w:rPr>
              <w:t>д</w:t>
            </w:r>
            <w:r w:rsidRPr="000A0B3A">
              <w:rPr>
                <w:sz w:val="22"/>
                <w:szCs w:val="24"/>
              </w:rPr>
              <w:t>минис</w:t>
            </w:r>
            <w:r w:rsidRPr="000A0B3A">
              <w:rPr>
                <w:sz w:val="22"/>
                <w:szCs w:val="24"/>
              </w:rPr>
              <w:t>т</w:t>
            </w:r>
            <w:r w:rsidRPr="000A0B3A">
              <w:rPr>
                <w:sz w:val="22"/>
                <w:szCs w:val="24"/>
              </w:rPr>
              <w:t>ративн</w:t>
            </w:r>
            <w:r w:rsidRPr="000A0B3A">
              <w:rPr>
                <w:sz w:val="22"/>
                <w:szCs w:val="24"/>
              </w:rPr>
              <w:t>о</w:t>
            </w:r>
            <w:r w:rsidRPr="000A0B3A">
              <w:rPr>
                <w:sz w:val="22"/>
                <w:szCs w:val="24"/>
              </w:rPr>
              <w:t>го зда</w:t>
            </w:r>
            <w:r w:rsidR="00FD3AB0">
              <w:rPr>
                <w:sz w:val="22"/>
                <w:szCs w:val="24"/>
              </w:rPr>
              <w:t>ния п</w:t>
            </w:r>
            <w:r w:rsidRPr="000A0B3A">
              <w:rPr>
                <w:sz w:val="22"/>
                <w:szCs w:val="24"/>
              </w:rPr>
              <w:t>о ул. Ленина, д. 6 (ПИР)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FD3AB0"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Pr>
                <w:sz w:val="22"/>
                <w:szCs w:val="24"/>
              </w:rPr>
              <w:t>ского района»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279,36</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279,36</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56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AE3F91">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279,36</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279,36</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AE3F91">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t>4.1.34.</w:t>
            </w: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lastRenderedPageBreak/>
              <w:t>Ка</w:t>
            </w:r>
            <w:r w:rsidRPr="000A0B3A">
              <w:rPr>
                <w:sz w:val="22"/>
                <w:szCs w:val="24"/>
              </w:rPr>
              <w:t>п</w:t>
            </w:r>
            <w:r w:rsidRPr="000A0B3A">
              <w:rPr>
                <w:sz w:val="22"/>
                <w:szCs w:val="24"/>
              </w:rPr>
              <w:t>мтальный ремонт нару</w:t>
            </w:r>
            <w:r w:rsidRPr="000A0B3A">
              <w:rPr>
                <w:sz w:val="22"/>
                <w:szCs w:val="24"/>
              </w:rPr>
              <w:t>ж</w:t>
            </w:r>
            <w:r w:rsidRPr="000A0B3A">
              <w:rPr>
                <w:sz w:val="22"/>
                <w:szCs w:val="24"/>
              </w:rPr>
              <w:t>ных сетей к адм</w:t>
            </w:r>
            <w:r w:rsidRPr="000A0B3A">
              <w:rPr>
                <w:sz w:val="22"/>
                <w:szCs w:val="24"/>
              </w:rPr>
              <w:t>и</w:t>
            </w:r>
            <w:r w:rsidRPr="000A0B3A">
              <w:rPr>
                <w:sz w:val="22"/>
                <w:szCs w:val="24"/>
              </w:rPr>
              <w:t>нистр</w:t>
            </w:r>
            <w:r w:rsidRPr="000A0B3A">
              <w:rPr>
                <w:sz w:val="22"/>
                <w:szCs w:val="24"/>
              </w:rPr>
              <w:t>а</w:t>
            </w:r>
            <w:r w:rsidRPr="000A0B3A">
              <w:rPr>
                <w:sz w:val="22"/>
                <w:szCs w:val="24"/>
              </w:rPr>
              <w:t xml:space="preserve">тивному зданию по ул. Ленина, д. 6 </w:t>
            </w:r>
            <w:r w:rsidRPr="000A0B3A">
              <w:rPr>
                <w:sz w:val="22"/>
                <w:szCs w:val="24"/>
              </w:rPr>
              <w:lastRenderedPageBreak/>
              <w:t>(ПИР)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D3AB0" w:rsidRPr="000A0B3A" w:rsidRDefault="00FD3AB0" w:rsidP="00AE3F91">
            <w:pPr>
              <w:jc w:val="center"/>
              <w:rPr>
                <w:sz w:val="22"/>
                <w:szCs w:val="24"/>
              </w:rPr>
            </w:pPr>
            <w:r>
              <w:rPr>
                <w:sz w:val="22"/>
                <w:szCs w:val="24"/>
              </w:rPr>
              <w:lastRenderedPageBreak/>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lastRenderedPageBreak/>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Pr>
                <w:sz w:val="22"/>
                <w:szCs w:val="24"/>
              </w:rPr>
              <w:t>ского района»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lastRenderedPageBreak/>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165,16</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165,16</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r>
      <w:tr w:rsidR="00897F34" w:rsidRPr="000A0B3A" w:rsidTr="00AE3F91">
        <w:trPr>
          <w:trHeight w:val="72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AE3F91">
        <w:trPr>
          <w:trHeight w:val="480"/>
          <w:jc w:val="right"/>
        </w:trPr>
        <w:tc>
          <w:tcPr>
            <w:tcW w:w="993"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sz w:val="22"/>
                <w:szCs w:val="24"/>
              </w:rPr>
            </w:pPr>
            <w:r w:rsidRPr="000A0B3A">
              <w:rPr>
                <w:sz w:val="22"/>
                <w:szCs w:val="24"/>
              </w:rPr>
              <w:t>бюджет района</w:t>
            </w: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AE3F91" w:rsidP="000A0B3A">
            <w:pPr>
              <w:jc w:val="center"/>
              <w:rPr>
                <w:sz w:val="22"/>
                <w:szCs w:val="24"/>
              </w:rPr>
            </w:pPr>
            <w:r w:rsidRPr="000A0B3A">
              <w:rPr>
                <w:sz w:val="22"/>
                <w:szCs w:val="24"/>
              </w:rPr>
              <w:lastRenderedPageBreak/>
              <w:t>х</w:t>
            </w: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r w:rsidRPr="000A0B3A">
              <w:rPr>
                <w:sz w:val="22"/>
                <w:szCs w:val="24"/>
              </w:rPr>
              <w:lastRenderedPageBreak/>
              <w:t>165,16</w:t>
            </w: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r w:rsidRPr="000A0B3A">
              <w:rPr>
                <w:sz w:val="22"/>
                <w:szCs w:val="24"/>
              </w:rPr>
              <w:lastRenderedPageBreak/>
              <w:t>165,16</w:t>
            </w: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Default="00AE3F91" w:rsidP="000A0B3A">
            <w:pPr>
              <w:jc w:val="center"/>
              <w:rPr>
                <w:sz w:val="22"/>
                <w:szCs w:val="24"/>
              </w:rPr>
            </w:pPr>
          </w:p>
          <w:p w:rsidR="00AE3F91" w:rsidRPr="000A0B3A" w:rsidRDefault="00AE3F91" w:rsidP="000A0B3A">
            <w:pPr>
              <w:jc w:val="center"/>
              <w:rPr>
                <w:sz w:val="22"/>
                <w:szCs w:val="24"/>
              </w:rPr>
            </w:pPr>
          </w:p>
        </w:tc>
      </w:tr>
      <w:tr w:rsidR="00897F34" w:rsidRPr="000A0B3A" w:rsidTr="00AE3F91">
        <w:trPr>
          <w:trHeight w:val="300"/>
          <w:jc w:val="right"/>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lastRenderedPageBreak/>
              <w:t>4.1.35.</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Устро</w:t>
            </w:r>
            <w:r w:rsidRPr="000A0B3A">
              <w:rPr>
                <w:sz w:val="22"/>
                <w:szCs w:val="24"/>
              </w:rPr>
              <w:t>й</w:t>
            </w:r>
            <w:r w:rsidRPr="000A0B3A">
              <w:rPr>
                <w:sz w:val="22"/>
                <w:szCs w:val="24"/>
              </w:rPr>
              <w:t>ство с</w:t>
            </w:r>
            <w:r w:rsidRPr="000A0B3A">
              <w:rPr>
                <w:sz w:val="22"/>
                <w:szCs w:val="24"/>
              </w:rPr>
              <w:t>е</w:t>
            </w:r>
            <w:r w:rsidRPr="000A0B3A">
              <w:rPr>
                <w:sz w:val="22"/>
                <w:szCs w:val="24"/>
              </w:rPr>
              <w:t>тей вод</w:t>
            </w:r>
            <w:r w:rsidRPr="000A0B3A">
              <w:rPr>
                <w:sz w:val="22"/>
                <w:szCs w:val="24"/>
              </w:rPr>
              <w:t>о</w:t>
            </w:r>
            <w:r w:rsidRPr="000A0B3A">
              <w:rPr>
                <w:sz w:val="22"/>
                <w:szCs w:val="24"/>
              </w:rPr>
              <w:t>снабж</w:t>
            </w:r>
            <w:r w:rsidRPr="000A0B3A">
              <w:rPr>
                <w:sz w:val="22"/>
                <w:szCs w:val="24"/>
              </w:rPr>
              <w:t>е</w:t>
            </w:r>
            <w:r w:rsidRPr="000A0B3A">
              <w:rPr>
                <w:sz w:val="22"/>
                <w:szCs w:val="24"/>
              </w:rPr>
              <w:t>ния и к</w:t>
            </w:r>
            <w:r w:rsidRPr="000A0B3A">
              <w:rPr>
                <w:sz w:val="22"/>
                <w:szCs w:val="24"/>
              </w:rPr>
              <w:t>а</w:t>
            </w:r>
            <w:r w:rsidRPr="000A0B3A">
              <w:rPr>
                <w:sz w:val="22"/>
                <w:szCs w:val="24"/>
              </w:rPr>
              <w:t>нализ</w:t>
            </w:r>
            <w:r w:rsidRPr="000A0B3A">
              <w:rPr>
                <w:sz w:val="22"/>
                <w:szCs w:val="24"/>
              </w:rPr>
              <w:t>а</w:t>
            </w:r>
            <w:r w:rsidRPr="000A0B3A">
              <w:rPr>
                <w:sz w:val="22"/>
                <w:szCs w:val="24"/>
              </w:rPr>
              <w:t>ции к г</w:t>
            </w:r>
            <w:r w:rsidRPr="000A0B3A">
              <w:rPr>
                <w:sz w:val="22"/>
                <w:szCs w:val="24"/>
              </w:rPr>
              <w:t>а</w:t>
            </w:r>
            <w:r w:rsidRPr="000A0B3A">
              <w:rPr>
                <w:sz w:val="22"/>
                <w:szCs w:val="24"/>
              </w:rPr>
              <w:t>ражам по ул. Лен</w:t>
            </w:r>
            <w:r w:rsidRPr="000A0B3A">
              <w:rPr>
                <w:sz w:val="22"/>
                <w:szCs w:val="24"/>
              </w:rPr>
              <w:t>и</w:t>
            </w:r>
            <w:r w:rsidRPr="000A0B3A">
              <w:rPr>
                <w:sz w:val="22"/>
                <w:szCs w:val="24"/>
              </w:rPr>
              <w:t>на, д. 6, г. Нижн</w:t>
            </w:r>
            <w:r w:rsidRPr="000A0B3A">
              <w:rPr>
                <w:sz w:val="22"/>
                <w:szCs w:val="24"/>
              </w:rPr>
              <w:t>е</w:t>
            </w:r>
            <w:r w:rsidRPr="000A0B3A">
              <w:rPr>
                <w:sz w:val="22"/>
                <w:szCs w:val="24"/>
              </w:rPr>
              <w:t>вартовск</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FD3AB0" w:rsidP="000A0B3A">
            <w:pPr>
              <w:jc w:val="center"/>
              <w:rPr>
                <w:sz w:val="22"/>
                <w:szCs w:val="24"/>
              </w:rPr>
            </w:pPr>
            <w:r>
              <w:rPr>
                <w:sz w:val="22"/>
                <w:szCs w:val="24"/>
              </w:rPr>
              <w:t>м</w:t>
            </w:r>
            <w:r w:rsidR="00897F34" w:rsidRPr="000A0B3A">
              <w:rPr>
                <w:sz w:val="22"/>
                <w:szCs w:val="24"/>
              </w:rPr>
              <w:t>униц</w:t>
            </w:r>
            <w:r w:rsidR="00897F34" w:rsidRPr="000A0B3A">
              <w:rPr>
                <w:sz w:val="22"/>
                <w:szCs w:val="24"/>
              </w:rPr>
              <w:t>и</w:t>
            </w:r>
            <w:r w:rsidR="00897F34" w:rsidRPr="000A0B3A">
              <w:rPr>
                <w:sz w:val="22"/>
                <w:szCs w:val="24"/>
              </w:rPr>
              <w:t>пальное казенное учрежд</w:t>
            </w:r>
            <w:r w:rsidR="00897F34" w:rsidRPr="000A0B3A">
              <w:rPr>
                <w:sz w:val="22"/>
                <w:szCs w:val="24"/>
              </w:rPr>
              <w:t>е</w:t>
            </w:r>
            <w:r>
              <w:rPr>
                <w:sz w:val="22"/>
                <w:szCs w:val="24"/>
              </w:rPr>
              <w:t>ние «</w:t>
            </w:r>
            <w:r w:rsidR="00897F34" w:rsidRPr="000A0B3A">
              <w:rPr>
                <w:sz w:val="22"/>
                <w:szCs w:val="24"/>
              </w:rPr>
              <w:t>Упра</w:t>
            </w:r>
            <w:r w:rsidR="00897F34" w:rsidRPr="000A0B3A">
              <w:rPr>
                <w:sz w:val="22"/>
                <w:szCs w:val="24"/>
              </w:rPr>
              <w:t>в</w:t>
            </w:r>
            <w:r w:rsidR="00897F34" w:rsidRPr="000A0B3A">
              <w:rPr>
                <w:sz w:val="22"/>
                <w:szCs w:val="24"/>
              </w:rPr>
              <w:t>ление кап</w:t>
            </w:r>
            <w:r w:rsidR="00897F34" w:rsidRPr="000A0B3A">
              <w:rPr>
                <w:sz w:val="22"/>
                <w:szCs w:val="24"/>
              </w:rPr>
              <w:t>и</w:t>
            </w:r>
            <w:r w:rsidR="00897F34" w:rsidRPr="000A0B3A">
              <w:rPr>
                <w:sz w:val="22"/>
                <w:szCs w:val="24"/>
              </w:rPr>
              <w:t>тального стро</w:t>
            </w:r>
            <w:r w:rsidR="00897F34" w:rsidRPr="000A0B3A">
              <w:rPr>
                <w:sz w:val="22"/>
                <w:szCs w:val="24"/>
              </w:rPr>
              <w:t>и</w:t>
            </w:r>
            <w:r w:rsidR="00897F34" w:rsidRPr="000A0B3A">
              <w:rPr>
                <w:sz w:val="22"/>
                <w:szCs w:val="24"/>
              </w:rPr>
              <w:t>тельства по з</w:t>
            </w:r>
            <w:r w:rsidR="00897F34" w:rsidRPr="000A0B3A">
              <w:rPr>
                <w:sz w:val="22"/>
                <w:szCs w:val="24"/>
              </w:rPr>
              <w:t>а</w:t>
            </w:r>
            <w:r w:rsidR="00897F34" w:rsidRPr="000A0B3A">
              <w:rPr>
                <w:sz w:val="22"/>
                <w:szCs w:val="24"/>
              </w:rPr>
              <w:t>стройке Нижн</w:t>
            </w:r>
            <w:r w:rsidR="00897F34" w:rsidRPr="000A0B3A">
              <w:rPr>
                <w:sz w:val="22"/>
                <w:szCs w:val="24"/>
              </w:rPr>
              <w:t>е</w:t>
            </w:r>
            <w:r w:rsidR="00897F34" w:rsidRPr="000A0B3A">
              <w:rPr>
                <w:sz w:val="22"/>
                <w:szCs w:val="24"/>
              </w:rPr>
              <w:t>варто</w:t>
            </w:r>
            <w:r w:rsidR="00897F34" w:rsidRPr="000A0B3A">
              <w:rPr>
                <w:sz w:val="22"/>
                <w:szCs w:val="24"/>
              </w:rPr>
              <w:t>в</w:t>
            </w:r>
            <w:r>
              <w:rPr>
                <w:sz w:val="22"/>
                <w:szCs w:val="24"/>
              </w:rPr>
              <w:t>ского района»</w:t>
            </w:r>
          </w:p>
        </w:tc>
        <w:tc>
          <w:tcPr>
            <w:tcW w:w="1134"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450,00</w:t>
            </w:r>
          </w:p>
        </w:tc>
        <w:tc>
          <w:tcPr>
            <w:tcW w:w="156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450,00</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r>
      <w:tr w:rsidR="00897F34" w:rsidRPr="000A0B3A" w:rsidTr="00FD3AB0">
        <w:trPr>
          <w:trHeight w:val="72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993"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68"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vMerge/>
            <w:tcBorders>
              <w:top w:val="nil"/>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450,00</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450,00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300"/>
          <w:jc w:val="right"/>
        </w:trPr>
        <w:tc>
          <w:tcPr>
            <w:tcW w:w="329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Итого по мероприятию 4.1</w:t>
            </w:r>
            <w:r w:rsidR="00FD3AB0">
              <w:rPr>
                <w:sz w:val="22"/>
                <w:szCs w:val="24"/>
              </w:rPr>
              <w:t>.</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63 994,96</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30 160,55</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2 246,97</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987,44</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72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автоно</w:t>
            </w:r>
            <w:r w:rsidRPr="000A0B3A">
              <w:rPr>
                <w:sz w:val="22"/>
                <w:szCs w:val="24"/>
              </w:rPr>
              <w:t>м</w:t>
            </w:r>
            <w:r w:rsidRPr="000A0B3A">
              <w:rPr>
                <w:sz w:val="22"/>
                <w:szCs w:val="24"/>
              </w:rPr>
              <w:t>ного о</w:t>
            </w:r>
            <w:r w:rsidRPr="000A0B3A">
              <w:rPr>
                <w:sz w:val="22"/>
                <w:szCs w:val="24"/>
              </w:rPr>
              <w:t>к</w:t>
            </w:r>
            <w:r w:rsidRPr="000A0B3A">
              <w:rPr>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1 524,00</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1 524,00</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p>
        </w:tc>
      </w:tr>
      <w:tr w:rsidR="00897F34" w:rsidRPr="000A0B3A" w:rsidTr="00FD3AB0">
        <w:trPr>
          <w:trHeight w:val="48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бюджет района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62 470,96</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28 636,55</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2 246,97</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987,44</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15 300,00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15 300,00</w:t>
            </w:r>
          </w:p>
        </w:tc>
      </w:tr>
      <w:tr w:rsidR="00897F34" w:rsidRPr="000A0B3A" w:rsidTr="00FD3AB0">
        <w:trPr>
          <w:trHeight w:val="300"/>
          <w:jc w:val="right"/>
        </w:trPr>
        <w:tc>
          <w:tcPr>
            <w:tcW w:w="329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Итого по Подпрограмме 4</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63 994,96</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30 160,55</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2 246,97</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987,44</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15 300,00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15 300,00</w:t>
            </w:r>
          </w:p>
        </w:tc>
      </w:tr>
      <w:tr w:rsidR="00897F34" w:rsidRPr="000A0B3A" w:rsidTr="00FD3AB0">
        <w:trPr>
          <w:trHeight w:val="72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бюджет автоно</w:t>
            </w:r>
            <w:r w:rsidRPr="000A0B3A">
              <w:rPr>
                <w:bCs/>
                <w:sz w:val="22"/>
                <w:szCs w:val="24"/>
              </w:rPr>
              <w:t>м</w:t>
            </w:r>
            <w:r w:rsidRPr="000A0B3A">
              <w:rPr>
                <w:bCs/>
                <w:sz w:val="22"/>
                <w:szCs w:val="24"/>
              </w:rPr>
              <w:t>ного о</w:t>
            </w:r>
            <w:r w:rsidRPr="000A0B3A">
              <w:rPr>
                <w:bCs/>
                <w:sz w:val="22"/>
                <w:szCs w:val="24"/>
              </w:rPr>
              <w:t>к</w:t>
            </w:r>
            <w:r w:rsidRPr="000A0B3A">
              <w:rPr>
                <w:bCs/>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1 524,00</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1 524,00</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r>
      <w:tr w:rsidR="00897F34" w:rsidRPr="000A0B3A" w:rsidTr="00AE3F91">
        <w:trPr>
          <w:trHeight w:val="48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Default="00897F34" w:rsidP="000A0B3A">
            <w:pPr>
              <w:jc w:val="center"/>
              <w:rPr>
                <w:bCs/>
                <w:sz w:val="22"/>
                <w:szCs w:val="24"/>
              </w:rPr>
            </w:pPr>
            <w:r w:rsidRPr="000A0B3A">
              <w:rPr>
                <w:bCs/>
                <w:sz w:val="22"/>
                <w:szCs w:val="24"/>
              </w:rPr>
              <w:t>бюджет района</w:t>
            </w:r>
          </w:p>
          <w:p w:rsidR="00AE3F91" w:rsidRPr="000A0B3A" w:rsidRDefault="00AE3F91" w:rsidP="000A0B3A">
            <w:pPr>
              <w:jc w:val="center"/>
              <w:rPr>
                <w:bCs/>
                <w:sz w:val="22"/>
                <w:szCs w:val="24"/>
              </w:rPr>
            </w:pP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62 470,96</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28 636,55</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2 246,97</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987,44</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15 300,00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15 300,00</w:t>
            </w:r>
          </w:p>
        </w:tc>
      </w:tr>
      <w:tr w:rsidR="00897F34" w:rsidRPr="000A0B3A" w:rsidTr="00AE3F91">
        <w:trPr>
          <w:trHeight w:val="300"/>
          <w:jc w:val="right"/>
        </w:trPr>
        <w:tc>
          <w:tcPr>
            <w:tcW w:w="329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bCs/>
                <w:sz w:val="22"/>
                <w:szCs w:val="24"/>
              </w:rPr>
            </w:pPr>
            <w:r w:rsidRPr="000A0B3A">
              <w:rPr>
                <w:bCs/>
                <w:sz w:val="22"/>
                <w:szCs w:val="24"/>
              </w:rPr>
              <w:lastRenderedPageBreak/>
              <w:t>всего по муниципальной Пр</w:t>
            </w:r>
            <w:r w:rsidRPr="000A0B3A">
              <w:rPr>
                <w:bCs/>
                <w:sz w:val="22"/>
                <w:szCs w:val="24"/>
              </w:rPr>
              <w:t>о</w:t>
            </w:r>
            <w:r w:rsidRPr="000A0B3A">
              <w:rPr>
                <w:bCs/>
                <w:sz w:val="22"/>
                <w:szCs w:val="24"/>
              </w:rPr>
              <w:t>грамме</w:t>
            </w:r>
          </w:p>
          <w:p w:rsidR="00FD3AB0" w:rsidRPr="000A0B3A" w:rsidRDefault="00FD3AB0" w:rsidP="000A0B3A">
            <w:pPr>
              <w:jc w:val="center"/>
              <w:rPr>
                <w:bCs/>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всего</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1 821 021,50</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463 020,56</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401 134,80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408 189,78</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234 172,55</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182 819,81</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65 842,00</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65 842,00</w:t>
            </w:r>
          </w:p>
        </w:tc>
      </w:tr>
      <w:tr w:rsidR="00897F34" w:rsidRPr="000A0B3A" w:rsidTr="00AE3F91">
        <w:trPr>
          <w:trHeight w:val="72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бюджет автоно</w:t>
            </w:r>
            <w:r w:rsidRPr="000A0B3A">
              <w:rPr>
                <w:bCs/>
                <w:sz w:val="22"/>
                <w:szCs w:val="24"/>
              </w:rPr>
              <w:t>м</w:t>
            </w:r>
            <w:r w:rsidRPr="000A0B3A">
              <w:rPr>
                <w:bCs/>
                <w:sz w:val="22"/>
                <w:szCs w:val="24"/>
              </w:rPr>
              <w:t>ного о</w:t>
            </w:r>
            <w:r w:rsidRPr="000A0B3A">
              <w:rPr>
                <w:bCs/>
                <w:sz w:val="22"/>
                <w:szCs w:val="24"/>
              </w:rPr>
              <w:t>к</w:t>
            </w:r>
            <w:r w:rsidRPr="000A0B3A">
              <w:rPr>
                <w:bCs/>
                <w:sz w:val="22"/>
                <w:szCs w:val="24"/>
              </w:rPr>
              <w:t>руга</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366 708,51</w:t>
            </w: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73 051,81</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83 674,51</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90 004,00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75 868,90</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44 109,30</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r>
      <w:tr w:rsidR="00897F34" w:rsidRPr="000A0B3A" w:rsidTr="00FD3AB0">
        <w:trPr>
          <w:trHeight w:val="48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местный бюджет</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1 454 312,99</w:t>
            </w:r>
          </w:p>
        </w:tc>
        <w:tc>
          <w:tcPr>
            <w:tcW w:w="156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389 968,75</w:t>
            </w:r>
          </w:p>
        </w:tc>
        <w:tc>
          <w:tcPr>
            <w:tcW w:w="127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317 460,29</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318 185,79</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158 303,65</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138 710,51</w:t>
            </w: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65 842,00</w:t>
            </w: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65 842,00</w:t>
            </w:r>
          </w:p>
        </w:tc>
      </w:tr>
      <w:tr w:rsidR="00897F34" w:rsidRPr="000A0B3A" w:rsidTr="00FD3AB0">
        <w:trPr>
          <w:trHeight w:val="192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в т.ч.безвозмездные посту</w:t>
            </w:r>
            <w:r w:rsidRPr="000A0B3A">
              <w:rPr>
                <w:sz w:val="22"/>
                <w:szCs w:val="24"/>
              </w:rPr>
              <w:t>п</w:t>
            </w:r>
            <w:r w:rsidRPr="000A0B3A">
              <w:rPr>
                <w:sz w:val="22"/>
                <w:szCs w:val="24"/>
              </w:rPr>
              <w:t>ления физич</w:t>
            </w:r>
            <w:r w:rsidRPr="000A0B3A">
              <w:rPr>
                <w:sz w:val="22"/>
                <w:szCs w:val="24"/>
              </w:rPr>
              <w:t>е</w:t>
            </w:r>
            <w:r w:rsidRPr="000A0B3A">
              <w:rPr>
                <w:sz w:val="22"/>
                <w:szCs w:val="24"/>
              </w:rPr>
              <w:t>ских и юрид</w:t>
            </w:r>
            <w:r w:rsidRPr="000A0B3A">
              <w:rPr>
                <w:sz w:val="22"/>
                <w:szCs w:val="24"/>
              </w:rPr>
              <w:t>и</w:t>
            </w:r>
            <w:r w:rsidRPr="000A0B3A">
              <w:rPr>
                <w:sz w:val="22"/>
                <w:szCs w:val="24"/>
              </w:rPr>
              <w:t>ческих лиц</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119 252,41</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248,23</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36 819,34</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82 184,83</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r>
      <w:tr w:rsidR="00897F34" w:rsidRPr="000A0B3A" w:rsidTr="00FD3AB0">
        <w:trPr>
          <w:trHeight w:val="48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бюджет посел</w:t>
            </w:r>
            <w:r w:rsidRPr="000A0B3A">
              <w:rPr>
                <w:bCs/>
                <w:sz w:val="22"/>
                <w:szCs w:val="24"/>
              </w:rPr>
              <w:t>е</w:t>
            </w:r>
            <w:r w:rsidRPr="000A0B3A">
              <w:rPr>
                <w:bCs/>
                <w:sz w:val="22"/>
                <w:szCs w:val="24"/>
              </w:rPr>
              <w:t>ний</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r>
      <w:tr w:rsidR="00897F34" w:rsidRPr="000A0B3A" w:rsidTr="00FD3AB0">
        <w:trPr>
          <w:trHeight w:val="300"/>
          <w:jc w:val="right"/>
        </w:trPr>
        <w:tc>
          <w:tcPr>
            <w:tcW w:w="3295" w:type="dxa"/>
            <w:gridSpan w:val="3"/>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в том числе</w:t>
            </w: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p>
        </w:tc>
        <w:tc>
          <w:tcPr>
            <w:tcW w:w="1100"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r>
      <w:tr w:rsidR="00897F34" w:rsidRPr="000A0B3A" w:rsidTr="00FD3AB0">
        <w:trPr>
          <w:trHeight w:val="300"/>
          <w:jc w:val="right"/>
        </w:trPr>
        <w:tc>
          <w:tcPr>
            <w:tcW w:w="329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897F34" w:rsidP="000A0B3A">
            <w:pPr>
              <w:jc w:val="center"/>
              <w:rPr>
                <w:bCs/>
                <w:sz w:val="22"/>
                <w:szCs w:val="24"/>
              </w:rPr>
            </w:pPr>
            <w:r w:rsidRPr="000A0B3A">
              <w:rPr>
                <w:bCs/>
                <w:sz w:val="22"/>
                <w:szCs w:val="24"/>
              </w:rPr>
              <w:t>инвестиции в объекты госуда</w:t>
            </w:r>
            <w:r w:rsidRPr="000A0B3A">
              <w:rPr>
                <w:bCs/>
                <w:sz w:val="22"/>
                <w:szCs w:val="24"/>
              </w:rPr>
              <w:t>р</w:t>
            </w:r>
            <w:r w:rsidRPr="000A0B3A">
              <w:rPr>
                <w:bCs/>
                <w:sz w:val="22"/>
                <w:szCs w:val="24"/>
              </w:rPr>
              <w:t>ственной и муниципальной со</w:t>
            </w:r>
            <w:r w:rsidRPr="000A0B3A">
              <w:rPr>
                <w:bCs/>
                <w:sz w:val="22"/>
                <w:szCs w:val="24"/>
              </w:rPr>
              <w:t>б</w:t>
            </w:r>
            <w:r w:rsidRPr="000A0B3A">
              <w:rPr>
                <w:bCs/>
                <w:sz w:val="22"/>
                <w:szCs w:val="24"/>
              </w:rPr>
              <w:t>ственности</w:t>
            </w: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Pr="000A0B3A" w:rsidRDefault="00FD3AB0"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lastRenderedPageBreak/>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216 216,02</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75 947,37</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55 301,21</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84 967,45</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r>
      <w:tr w:rsidR="00897F34" w:rsidRPr="000A0B3A" w:rsidTr="00FD3AB0">
        <w:trPr>
          <w:trHeight w:val="72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бюджет автоно</w:t>
            </w:r>
            <w:r w:rsidRPr="000A0B3A">
              <w:rPr>
                <w:bCs/>
                <w:sz w:val="22"/>
                <w:szCs w:val="24"/>
              </w:rPr>
              <w:t>м</w:t>
            </w:r>
            <w:r w:rsidRPr="000A0B3A">
              <w:rPr>
                <w:bCs/>
                <w:sz w:val="22"/>
                <w:szCs w:val="24"/>
              </w:rPr>
              <w:t>ного о</w:t>
            </w:r>
            <w:r w:rsidRPr="000A0B3A">
              <w:rPr>
                <w:bCs/>
                <w:sz w:val="22"/>
                <w:szCs w:val="24"/>
              </w:rPr>
              <w:t>к</w:t>
            </w:r>
            <w:r w:rsidRPr="000A0B3A">
              <w:rPr>
                <w:bCs/>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29 418,00</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29 418,00</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r>
      <w:tr w:rsidR="00897F34" w:rsidRPr="000A0B3A" w:rsidTr="00FD3AB0">
        <w:trPr>
          <w:trHeight w:val="48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местный бюджет</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186 798,02</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46 529,37</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55 301,21</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84 967,45</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r>
      <w:tr w:rsidR="00897F34" w:rsidRPr="000A0B3A" w:rsidTr="00FD3AB0">
        <w:trPr>
          <w:trHeight w:val="192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в т.ч.безвозмездные посту</w:t>
            </w:r>
            <w:r w:rsidRPr="000A0B3A">
              <w:rPr>
                <w:sz w:val="22"/>
                <w:szCs w:val="24"/>
              </w:rPr>
              <w:t>п</w:t>
            </w:r>
            <w:r w:rsidRPr="000A0B3A">
              <w:rPr>
                <w:sz w:val="22"/>
                <w:szCs w:val="24"/>
              </w:rPr>
              <w:t>ления физич</w:t>
            </w:r>
            <w:r w:rsidRPr="000A0B3A">
              <w:rPr>
                <w:sz w:val="22"/>
                <w:szCs w:val="24"/>
              </w:rPr>
              <w:t>е</w:t>
            </w:r>
            <w:r w:rsidRPr="000A0B3A">
              <w:rPr>
                <w:sz w:val="22"/>
                <w:szCs w:val="24"/>
              </w:rPr>
              <w:t>ских и юрид</w:t>
            </w:r>
            <w:r w:rsidRPr="000A0B3A">
              <w:rPr>
                <w:sz w:val="22"/>
                <w:szCs w:val="24"/>
              </w:rPr>
              <w:t>и</w:t>
            </w:r>
            <w:r w:rsidRPr="000A0B3A">
              <w:rPr>
                <w:sz w:val="22"/>
                <w:szCs w:val="24"/>
              </w:rPr>
              <w:t>ческих лиц</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FD3AB0" w:rsidP="000A0B3A">
            <w:pPr>
              <w:jc w:val="center"/>
              <w:rPr>
                <w:sz w:val="22"/>
                <w:szCs w:val="24"/>
              </w:rPr>
            </w:pPr>
            <w:r w:rsidRPr="000A0B3A">
              <w:rPr>
                <w:sz w:val="22"/>
                <w:szCs w:val="24"/>
              </w:rPr>
              <w:t>х</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0A0B3A">
            <w:pPr>
              <w:jc w:val="cente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t>116 943,28</w:t>
            </w: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Pr="000A0B3A" w:rsidRDefault="00FD3AB0" w:rsidP="000A0B3A">
            <w:pPr>
              <w:jc w:val="center"/>
              <w:rPr>
                <w:bCs/>
                <w:sz w:val="22"/>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t>248,23</w:t>
            </w: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Pr="000A0B3A" w:rsidRDefault="00FD3AB0" w:rsidP="000A0B3A">
            <w:pPr>
              <w:jc w:val="center"/>
              <w:rPr>
                <w:bCs/>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t>36 102,58</w:t>
            </w: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Pr="000A0B3A" w:rsidRDefault="00FD3AB0" w:rsidP="000A0B3A">
            <w:pPr>
              <w:jc w:val="center"/>
              <w:rPr>
                <w:bCs/>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t>80 592,47</w:t>
            </w: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Pr="000A0B3A" w:rsidRDefault="00FD3AB0" w:rsidP="000A0B3A">
            <w:pPr>
              <w:jc w:val="center"/>
              <w:rPr>
                <w:bCs/>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t>-</w:t>
            </w: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Pr="000A0B3A" w:rsidRDefault="00FD3AB0" w:rsidP="000A0B3A">
            <w:pPr>
              <w:jc w:val="center"/>
              <w:rPr>
                <w:bCs/>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t>-</w:t>
            </w: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Pr="000A0B3A" w:rsidRDefault="00FD3AB0" w:rsidP="000A0B3A">
            <w:pPr>
              <w:jc w:val="center"/>
              <w:rPr>
                <w:bCs/>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t>-</w:t>
            </w: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Pr="000A0B3A" w:rsidRDefault="00FD3AB0" w:rsidP="000A0B3A">
            <w:pPr>
              <w:jc w:val="center"/>
              <w:rPr>
                <w:bCs/>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t>-</w:t>
            </w: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Default="00FD3AB0" w:rsidP="000A0B3A">
            <w:pPr>
              <w:jc w:val="center"/>
              <w:rPr>
                <w:bCs/>
                <w:sz w:val="22"/>
                <w:szCs w:val="24"/>
              </w:rPr>
            </w:pPr>
          </w:p>
          <w:p w:rsidR="00FD3AB0" w:rsidRPr="000A0B3A" w:rsidRDefault="00FD3AB0" w:rsidP="000A0B3A">
            <w:pPr>
              <w:jc w:val="center"/>
              <w:rPr>
                <w:bCs/>
                <w:sz w:val="22"/>
                <w:szCs w:val="24"/>
              </w:rPr>
            </w:pPr>
          </w:p>
        </w:tc>
      </w:tr>
      <w:tr w:rsidR="00897F34" w:rsidRPr="000A0B3A" w:rsidTr="00FD3AB0">
        <w:trPr>
          <w:trHeight w:val="48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бюджет посел</w:t>
            </w:r>
            <w:r w:rsidRPr="000A0B3A">
              <w:rPr>
                <w:bCs/>
                <w:sz w:val="22"/>
                <w:szCs w:val="24"/>
              </w:rPr>
              <w:t>е</w:t>
            </w:r>
            <w:r w:rsidRPr="000A0B3A">
              <w:rPr>
                <w:bCs/>
                <w:sz w:val="22"/>
                <w:szCs w:val="24"/>
              </w:rPr>
              <w:t>ний</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56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27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r>
      <w:tr w:rsidR="00897F34" w:rsidRPr="000A0B3A" w:rsidTr="00FD3AB0">
        <w:trPr>
          <w:trHeight w:val="300"/>
          <w:jc w:val="right"/>
        </w:trPr>
        <w:tc>
          <w:tcPr>
            <w:tcW w:w="329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прочие расходы</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1 604 805,48</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387 073,19</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345 833,59</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323 222,33</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234 172,55</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182 819,81</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65 842,00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65 842,00</w:t>
            </w:r>
          </w:p>
        </w:tc>
      </w:tr>
      <w:tr w:rsidR="00897F34" w:rsidRPr="000A0B3A" w:rsidTr="00FD3AB0">
        <w:trPr>
          <w:trHeight w:val="72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бюджет автоно</w:t>
            </w:r>
            <w:r w:rsidRPr="000A0B3A">
              <w:rPr>
                <w:bCs/>
                <w:sz w:val="22"/>
                <w:szCs w:val="24"/>
              </w:rPr>
              <w:t>м</w:t>
            </w:r>
            <w:r w:rsidRPr="000A0B3A">
              <w:rPr>
                <w:bCs/>
                <w:sz w:val="22"/>
                <w:szCs w:val="24"/>
              </w:rPr>
              <w:t>ного о</w:t>
            </w:r>
            <w:r w:rsidRPr="000A0B3A">
              <w:rPr>
                <w:bCs/>
                <w:sz w:val="22"/>
                <w:szCs w:val="24"/>
              </w:rPr>
              <w:t>к</w:t>
            </w:r>
            <w:r w:rsidRPr="000A0B3A">
              <w:rPr>
                <w:bCs/>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337 290,51</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43 633,81</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83 674,51</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90 004,00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75 868,90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44 109,30</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r>
      <w:tr w:rsidR="00897F34" w:rsidRPr="000A0B3A" w:rsidTr="00FD3AB0">
        <w:trPr>
          <w:trHeight w:val="48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местный бюджет</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1 267 514,97</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343 439,38</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262 159,09</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233 218,34</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158 303,65</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138 710,51</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65 842,00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65 842,00</w:t>
            </w:r>
          </w:p>
        </w:tc>
      </w:tr>
      <w:tr w:rsidR="00897F34" w:rsidRPr="000A0B3A" w:rsidTr="00FD3AB0">
        <w:trPr>
          <w:trHeight w:val="192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в т.ч.безвозмездные посту</w:t>
            </w:r>
            <w:r w:rsidRPr="000A0B3A">
              <w:rPr>
                <w:sz w:val="22"/>
                <w:szCs w:val="24"/>
              </w:rPr>
              <w:t>п</w:t>
            </w:r>
            <w:r w:rsidRPr="000A0B3A">
              <w:rPr>
                <w:sz w:val="22"/>
                <w:szCs w:val="24"/>
              </w:rPr>
              <w:t>ления физич</w:t>
            </w:r>
            <w:r w:rsidRPr="000A0B3A">
              <w:rPr>
                <w:sz w:val="22"/>
                <w:szCs w:val="24"/>
              </w:rPr>
              <w:t>е</w:t>
            </w:r>
            <w:r w:rsidRPr="000A0B3A">
              <w:rPr>
                <w:sz w:val="22"/>
                <w:szCs w:val="24"/>
              </w:rPr>
              <w:t>ских и юрид</w:t>
            </w:r>
            <w:r w:rsidRPr="000A0B3A">
              <w:rPr>
                <w:sz w:val="22"/>
                <w:szCs w:val="24"/>
              </w:rPr>
              <w:t>и</w:t>
            </w:r>
            <w:r w:rsidRPr="000A0B3A">
              <w:rPr>
                <w:sz w:val="22"/>
                <w:szCs w:val="24"/>
              </w:rPr>
              <w:t>ческих лиц</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w:t>
            </w:r>
          </w:p>
        </w:tc>
      </w:tr>
      <w:tr w:rsidR="00897F34" w:rsidRPr="000A0B3A" w:rsidTr="00AE3F91">
        <w:trPr>
          <w:trHeight w:val="48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Default="00897F34" w:rsidP="000A0B3A">
            <w:pPr>
              <w:jc w:val="center"/>
              <w:rPr>
                <w:bCs/>
                <w:sz w:val="22"/>
                <w:szCs w:val="24"/>
              </w:rPr>
            </w:pPr>
            <w:r w:rsidRPr="000A0B3A">
              <w:rPr>
                <w:bCs/>
                <w:sz w:val="22"/>
                <w:szCs w:val="24"/>
              </w:rPr>
              <w:t>бюджет посел</w:t>
            </w:r>
            <w:r w:rsidRPr="000A0B3A">
              <w:rPr>
                <w:bCs/>
                <w:sz w:val="22"/>
                <w:szCs w:val="24"/>
              </w:rPr>
              <w:t>е</w:t>
            </w:r>
            <w:r w:rsidRPr="000A0B3A">
              <w:rPr>
                <w:bCs/>
                <w:sz w:val="22"/>
                <w:szCs w:val="24"/>
              </w:rPr>
              <w:t>ний</w:t>
            </w:r>
          </w:p>
          <w:p w:rsidR="00AE3F91" w:rsidRPr="000A0B3A" w:rsidRDefault="00AE3F91" w:rsidP="000A0B3A">
            <w:pPr>
              <w:jc w:val="center"/>
              <w:rPr>
                <w:bCs/>
                <w:sz w:val="22"/>
                <w:szCs w:val="24"/>
              </w:rPr>
            </w:pP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r>
      <w:tr w:rsidR="00897F34" w:rsidRPr="000A0B3A" w:rsidTr="00AE3F91">
        <w:trPr>
          <w:trHeight w:val="300"/>
          <w:jc w:val="right"/>
        </w:trPr>
        <w:tc>
          <w:tcPr>
            <w:tcW w:w="12050" w:type="dxa"/>
            <w:gridSpan w:val="10"/>
            <w:tcBorders>
              <w:top w:val="single" w:sz="4" w:space="0" w:color="auto"/>
              <w:left w:val="single" w:sz="4" w:space="0" w:color="auto"/>
              <w:bottom w:val="single" w:sz="4" w:space="0" w:color="auto"/>
              <w:right w:val="single" w:sz="4" w:space="0" w:color="auto"/>
            </w:tcBorders>
            <w:shd w:val="clear" w:color="auto" w:fill="auto"/>
            <w:noWrap/>
            <w:hideMark/>
          </w:tcPr>
          <w:p w:rsidR="00897F34" w:rsidRPr="000A0B3A" w:rsidRDefault="00897F34" w:rsidP="00AE3F91">
            <w:pPr>
              <w:jc w:val="both"/>
              <w:rPr>
                <w:bCs/>
                <w:sz w:val="22"/>
                <w:szCs w:val="24"/>
              </w:rPr>
            </w:pPr>
            <w:r w:rsidRPr="000A0B3A">
              <w:rPr>
                <w:bCs/>
                <w:sz w:val="22"/>
                <w:szCs w:val="24"/>
              </w:rPr>
              <w:lastRenderedPageBreak/>
              <w:t>в том числе по исполнителям</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p>
        </w:tc>
      </w:tr>
      <w:tr w:rsidR="00897F34" w:rsidRPr="000A0B3A" w:rsidTr="00FD3AB0">
        <w:trPr>
          <w:trHeight w:val="300"/>
          <w:jc w:val="right"/>
        </w:trPr>
        <w:tc>
          <w:tcPr>
            <w:tcW w:w="329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Default="00AE3F91" w:rsidP="000A0B3A">
            <w:pPr>
              <w:jc w:val="center"/>
              <w:rPr>
                <w:bCs/>
                <w:sz w:val="22"/>
                <w:szCs w:val="24"/>
              </w:rPr>
            </w:pPr>
            <w:r>
              <w:rPr>
                <w:bCs/>
                <w:sz w:val="22"/>
                <w:szCs w:val="24"/>
              </w:rPr>
              <w:t>м</w:t>
            </w:r>
            <w:r w:rsidR="00897F34" w:rsidRPr="000A0B3A">
              <w:rPr>
                <w:bCs/>
                <w:sz w:val="22"/>
                <w:szCs w:val="24"/>
              </w:rPr>
              <w:t>униципальное казенное учр</w:t>
            </w:r>
            <w:r w:rsidR="00897F34" w:rsidRPr="000A0B3A">
              <w:rPr>
                <w:bCs/>
                <w:sz w:val="22"/>
                <w:szCs w:val="24"/>
              </w:rPr>
              <w:t>е</w:t>
            </w:r>
            <w:r w:rsidR="00FD3AB0">
              <w:rPr>
                <w:bCs/>
                <w:sz w:val="22"/>
                <w:szCs w:val="24"/>
              </w:rPr>
              <w:t>ждение «</w:t>
            </w:r>
            <w:r w:rsidR="00897F34" w:rsidRPr="000A0B3A">
              <w:rPr>
                <w:bCs/>
                <w:sz w:val="22"/>
                <w:szCs w:val="24"/>
              </w:rPr>
              <w:t>Управление капитал</w:t>
            </w:r>
            <w:r w:rsidR="00897F34" w:rsidRPr="000A0B3A">
              <w:rPr>
                <w:bCs/>
                <w:sz w:val="22"/>
                <w:szCs w:val="24"/>
              </w:rPr>
              <w:t>ь</w:t>
            </w:r>
            <w:r w:rsidR="00897F34" w:rsidRPr="000A0B3A">
              <w:rPr>
                <w:bCs/>
                <w:sz w:val="22"/>
                <w:szCs w:val="24"/>
              </w:rPr>
              <w:t>ного строительства по за</w:t>
            </w:r>
            <w:r w:rsidR="00FD3AB0">
              <w:rPr>
                <w:bCs/>
                <w:sz w:val="22"/>
                <w:szCs w:val="24"/>
              </w:rPr>
              <w:t>стройке Нижневартовского района»</w:t>
            </w:r>
          </w:p>
          <w:p w:rsidR="00FD3AB0" w:rsidRPr="000A0B3A" w:rsidRDefault="00FD3AB0"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865 706,69</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232 350,70</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167 965,55</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215 401,28</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104 463,18</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74 925,98</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35 300,00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35 300,00</w:t>
            </w:r>
          </w:p>
        </w:tc>
      </w:tr>
      <w:tr w:rsidR="00897F34" w:rsidRPr="000A0B3A" w:rsidTr="00FD3AB0">
        <w:trPr>
          <w:trHeight w:val="72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бюджет автоно</w:t>
            </w:r>
            <w:r w:rsidRPr="000A0B3A">
              <w:rPr>
                <w:bCs/>
                <w:sz w:val="22"/>
                <w:szCs w:val="24"/>
              </w:rPr>
              <w:t>м</w:t>
            </w:r>
            <w:r w:rsidRPr="000A0B3A">
              <w:rPr>
                <w:bCs/>
                <w:sz w:val="22"/>
                <w:szCs w:val="24"/>
              </w:rPr>
              <w:t>ного о</w:t>
            </w:r>
            <w:r w:rsidRPr="000A0B3A">
              <w:rPr>
                <w:bCs/>
                <w:sz w:val="22"/>
                <w:szCs w:val="24"/>
              </w:rPr>
              <w:t>к</w:t>
            </w:r>
            <w:r w:rsidRPr="000A0B3A">
              <w:rPr>
                <w:bCs/>
                <w:sz w:val="22"/>
                <w:szCs w:val="24"/>
              </w:rPr>
              <w:t>руга</w:t>
            </w:r>
          </w:p>
        </w:tc>
        <w:tc>
          <w:tcPr>
            <w:tcW w:w="110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FD3AB0" w:rsidP="000A0B3A">
            <w:pPr>
              <w:jc w:val="center"/>
              <w:rPr>
                <w:sz w:val="22"/>
                <w:szCs w:val="24"/>
              </w:rPr>
            </w:pPr>
            <w:r w:rsidRPr="000A0B3A">
              <w:rPr>
                <w:sz w:val="22"/>
                <w:szCs w:val="24"/>
              </w:rPr>
              <w:t>х</w:t>
            </w:r>
          </w:p>
          <w:p w:rsidR="00FD3AB0" w:rsidRDefault="00FD3AB0" w:rsidP="000A0B3A">
            <w:pPr>
              <w:jc w:val="center"/>
              <w:rPr>
                <w:sz w:val="22"/>
                <w:szCs w:val="24"/>
              </w:rPr>
            </w:pPr>
          </w:p>
          <w:p w:rsidR="00FD3AB0" w:rsidRDefault="00FD3AB0" w:rsidP="000A0B3A">
            <w:pPr>
              <w:jc w:val="center"/>
              <w:rPr>
                <w:sz w:val="22"/>
                <w:szCs w:val="24"/>
              </w:rPr>
            </w:pPr>
          </w:p>
          <w:p w:rsidR="00FD3AB0" w:rsidRDefault="00FD3AB0" w:rsidP="000A0B3A">
            <w:pPr>
              <w:jc w:val="center"/>
              <w:rPr>
                <w:sz w:val="22"/>
                <w:szCs w:val="24"/>
              </w:rPr>
            </w:pPr>
          </w:p>
          <w:p w:rsidR="00FD3AB0" w:rsidRPr="000A0B3A" w:rsidRDefault="00FD3AB0" w:rsidP="00FD3AB0">
            <w:pPr>
              <w:rPr>
                <w:sz w:val="22"/>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t>173 753,80</w:t>
            </w:r>
          </w:p>
          <w:p w:rsidR="00FD3AB0" w:rsidRDefault="00FD3AB0" w:rsidP="000A0B3A">
            <w:pPr>
              <w:jc w:val="center"/>
              <w:rPr>
                <w:bCs/>
                <w:sz w:val="22"/>
                <w:szCs w:val="24"/>
              </w:rPr>
            </w:pPr>
          </w:p>
          <w:p w:rsidR="00FD3AB0" w:rsidRPr="000A0B3A" w:rsidRDefault="00FD3AB0" w:rsidP="000A0B3A">
            <w:pPr>
              <w:jc w:val="center"/>
              <w:rPr>
                <w:bCs/>
                <w:sz w:val="22"/>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t>34 867,51</w:t>
            </w:r>
          </w:p>
          <w:p w:rsidR="00FD3AB0" w:rsidRDefault="00FD3AB0" w:rsidP="000A0B3A">
            <w:pPr>
              <w:jc w:val="center"/>
              <w:rPr>
                <w:bCs/>
                <w:sz w:val="22"/>
                <w:szCs w:val="24"/>
              </w:rPr>
            </w:pPr>
          </w:p>
          <w:p w:rsidR="00FD3AB0" w:rsidRPr="000A0B3A" w:rsidRDefault="00FD3AB0" w:rsidP="000A0B3A">
            <w:pPr>
              <w:jc w:val="center"/>
              <w:rPr>
                <w:bCs/>
                <w:sz w:val="22"/>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t>43 957,10</w:t>
            </w:r>
          </w:p>
          <w:p w:rsidR="00FD3AB0" w:rsidRDefault="00FD3AB0" w:rsidP="000A0B3A">
            <w:pPr>
              <w:jc w:val="center"/>
              <w:rPr>
                <w:bCs/>
                <w:sz w:val="22"/>
                <w:szCs w:val="24"/>
              </w:rPr>
            </w:pPr>
          </w:p>
          <w:p w:rsidR="00FD3AB0" w:rsidRPr="000A0B3A" w:rsidRDefault="00FD3AB0" w:rsidP="000A0B3A">
            <w:pPr>
              <w:jc w:val="center"/>
              <w:rPr>
                <w:bCs/>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t>52 918,19</w:t>
            </w:r>
          </w:p>
          <w:p w:rsidR="00FD3AB0" w:rsidRDefault="00FD3AB0" w:rsidP="000A0B3A">
            <w:pPr>
              <w:jc w:val="center"/>
              <w:rPr>
                <w:bCs/>
                <w:sz w:val="22"/>
                <w:szCs w:val="24"/>
              </w:rPr>
            </w:pPr>
          </w:p>
          <w:p w:rsidR="00FD3AB0" w:rsidRPr="000A0B3A" w:rsidRDefault="00FD3AB0" w:rsidP="000A0B3A">
            <w:pPr>
              <w:jc w:val="center"/>
              <w:rPr>
                <w:bCs/>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t>36 790,00</w:t>
            </w:r>
          </w:p>
          <w:p w:rsidR="00FD3AB0" w:rsidRDefault="00FD3AB0" w:rsidP="000A0B3A">
            <w:pPr>
              <w:jc w:val="center"/>
              <w:rPr>
                <w:bCs/>
                <w:sz w:val="22"/>
                <w:szCs w:val="24"/>
              </w:rPr>
            </w:pPr>
          </w:p>
          <w:p w:rsidR="00FD3AB0" w:rsidRPr="000A0B3A" w:rsidRDefault="00FD3AB0" w:rsidP="000A0B3A">
            <w:pPr>
              <w:jc w:val="center"/>
              <w:rPr>
                <w:bCs/>
                <w:sz w:val="22"/>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t>5 221,00</w:t>
            </w:r>
          </w:p>
          <w:p w:rsidR="00FD3AB0" w:rsidRDefault="00FD3AB0" w:rsidP="000A0B3A">
            <w:pPr>
              <w:jc w:val="center"/>
              <w:rPr>
                <w:bCs/>
                <w:sz w:val="22"/>
                <w:szCs w:val="24"/>
              </w:rPr>
            </w:pPr>
          </w:p>
          <w:p w:rsidR="00FD3AB0" w:rsidRPr="000A0B3A" w:rsidRDefault="00FD3AB0" w:rsidP="000A0B3A">
            <w:pPr>
              <w:jc w:val="center"/>
              <w:rPr>
                <w:bCs/>
                <w:sz w:val="22"/>
                <w:szCs w:val="24"/>
              </w:rPr>
            </w:pP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t>-</w:t>
            </w:r>
          </w:p>
          <w:p w:rsidR="00FD3AB0" w:rsidRDefault="00FD3AB0" w:rsidP="000A0B3A">
            <w:pPr>
              <w:jc w:val="center"/>
              <w:rPr>
                <w:bCs/>
                <w:sz w:val="22"/>
                <w:szCs w:val="24"/>
              </w:rPr>
            </w:pPr>
          </w:p>
          <w:p w:rsidR="00FD3AB0" w:rsidRPr="000A0B3A" w:rsidRDefault="00FD3AB0" w:rsidP="000A0B3A">
            <w:pPr>
              <w:jc w:val="center"/>
              <w:rPr>
                <w:bCs/>
                <w:sz w:val="22"/>
                <w:szCs w:val="24"/>
              </w:rPr>
            </w:pP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97F34" w:rsidRDefault="00897F34" w:rsidP="000A0B3A">
            <w:pPr>
              <w:jc w:val="center"/>
              <w:rPr>
                <w:bCs/>
                <w:sz w:val="22"/>
                <w:szCs w:val="24"/>
              </w:rPr>
            </w:pPr>
            <w:r w:rsidRPr="000A0B3A">
              <w:rPr>
                <w:bCs/>
                <w:sz w:val="22"/>
                <w:szCs w:val="24"/>
              </w:rPr>
              <w:t>-</w:t>
            </w:r>
          </w:p>
          <w:p w:rsidR="00FD3AB0" w:rsidRDefault="00FD3AB0" w:rsidP="000A0B3A">
            <w:pPr>
              <w:jc w:val="center"/>
              <w:rPr>
                <w:bCs/>
                <w:sz w:val="22"/>
                <w:szCs w:val="24"/>
              </w:rPr>
            </w:pPr>
          </w:p>
          <w:p w:rsidR="00FD3AB0" w:rsidRPr="000A0B3A" w:rsidRDefault="00FD3AB0" w:rsidP="000A0B3A">
            <w:pPr>
              <w:jc w:val="center"/>
              <w:rPr>
                <w:bCs/>
                <w:sz w:val="22"/>
                <w:szCs w:val="24"/>
              </w:rPr>
            </w:pPr>
          </w:p>
        </w:tc>
      </w:tr>
      <w:tr w:rsidR="00897F34" w:rsidRPr="000A0B3A" w:rsidTr="00FD3AB0">
        <w:trPr>
          <w:trHeight w:val="48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single" w:sz="4" w:space="0" w:color="auto"/>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местный бюджет</w:t>
            </w:r>
          </w:p>
        </w:tc>
        <w:tc>
          <w:tcPr>
            <w:tcW w:w="110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691 952,89</w:t>
            </w:r>
          </w:p>
        </w:tc>
        <w:tc>
          <w:tcPr>
            <w:tcW w:w="156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197 483,19</w:t>
            </w:r>
          </w:p>
        </w:tc>
        <w:tc>
          <w:tcPr>
            <w:tcW w:w="127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124 008,45</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162 483,08</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67 673,18</w:t>
            </w:r>
          </w:p>
        </w:tc>
        <w:tc>
          <w:tcPr>
            <w:tcW w:w="1276"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69 704,98</w:t>
            </w:r>
          </w:p>
        </w:tc>
        <w:tc>
          <w:tcPr>
            <w:tcW w:w="1205"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35 300,00</w:t>
            </w:r>
          </w:p>
        </w:tc>
        <w:tc>
          <w:tcPr>
            <w:tcW w:w="1140" w:type="dxa"/>
            <w:tcBorders>
              <w:top w:val="single" w:sz="4" w:space="0" w:color="auto"/>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35 300,00</w:t>
            </w:r>
          </w:p>
        </w:tc>
      </w:tr>
      <w:tr w:rsidR="00897F34" w:rsidRPr="000A0B3A" w:rsidTr="00FD3AB0">
        <w:trPr>
          <w:trHeight w:val="192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sz w:val="22"/>
                <w:szCs w:val="24"/>
              </w:rPr>
            </w:pPr>
            <w:r w:rsidRPr="000A0B3A">
              <w:rPr>
                <w:sz w:val="22"/>
                <w:szCs w:val="24"/>
              </w:rPr>
              <w:t>в т.ч.безвозмездные посту</w:t>
            </w:r>
            <w:r w:rsidRPr="000A0B3A">
              <w:rPr>
                <w:sz w:val="22"/>
                <w:szCs w:val="24"/>
              </w:rPr>
              <w:t>п</w:t>
            </w:r>
            <w:r w:rsidRPr="000A0B3A">
              <w:rPr>
                <w:sz w:val="22"/>
                <w:szCs w:val="24"/>
              </w:rPr>
              <w:t>ления физич</w:t>
            </w:r>
            <w:r w:rsidRPr="000A0B3A">
              <w:rPr>
                <w:sz w:val="22"/>
                <w:szCs w:val="24"/>
              </w:rPr>
              <w:t>е</w:t>
            </w:r>
            <w:r w:rsidRPr="000A0B3A">
              <w:rPr>
                <w:sz w:val="22"/>
                <w:szCs w:val="24"/>
              </w:rPr>
              <w:t>ских и юрид</w:t>
            </w:r>
            <w:r w:rsidRPr="000A0B3A">
              <w:rPr>
                <w:sz w:val="22"/>
                <w:szCs w:val="24"/>
              </w:rPr>
              <w:t>и</w:t>
            </w:r>
            <w:r w:rsidRPr="000A0B3A">
              <w:rPr>
                <w:sz w:val="22"/>
                <w:szCs w:val="24"/>
              </w:rPr>
              <w:t>ческих лиц</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119 252,41</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248,23</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36 819,34</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82 184,83</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0,00</w:t>
            </w:r>
          </w:p>
        </w:tc>
      </w:tr>
      <w:tr w:rsidR="00897F34" w:rsidRPr="000A0B3A" w:rsidTr="00FD3AB0">
        <w:trPr>
          <w:trHeight w:val="300"/>
          <w:jc w:val="right"/>
        </w:trPr>
        <w:tc>
          <w:tcPr>
            <w:tcW w:w="329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отдел жилищно-коммунального хозяйства, энергетики и стро</w:t>
            </w:r>
            <w:r w:rsidRPr="000A0B3A">
              <w:rPr>
                <w:bCs/>
                <w:sz w:val="22"/>
                <w:szCs w:val="24"/>
              </w:rPr>
              <w:t>и</w:t>
            </w:r>
            <w:r w:rsidRPr="000A0B3A">
              <w:rPr>
                <w:bCs/>
                <w:sz w:val="22"/>
                <w:szCs w:val="24"/>
              </w:rPr>
              <w:t>тельства администрации района</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всего</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955 102,84</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230 669,87</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233 169,26</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192 576,55</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129 709,39</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107 893,85</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30 542,02</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30 542,02</w:t>
            </w:r>
          </w:p>
        </w:tc>
      </w:tr>
      <w:tr w:rsidR="00897F34" w:rsidRPr="000A0B3A" w:rsidTr="00FD3AB0">
        <w:trPr>
          <w:trHeight w:val="72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бюджет автоно</w:t>
            </w:r>
            <w:r w:rsidRPr="000A0B3A">
              <w:rPr>
                <w:bCs/>
                <w:sz w:val="22"/>
                <w:szCs w:val="24"/>
              </w:rPr>
              <w:t>м</w:t>
            </w:r>
            <w:r w:rsidRPr="000A0B3A">
              <w:rPr>
                <w:bCs/>
                <w:sz w:val="22"/>
                <w:szCs w:val="24"/>
              </w:rPr>
              <w:t>ного о</w:t>
            </w:r>
            <w:r w:rsidRPr="000A0B3A">
              <w:rPr>
                <w:bCs/>
                <w:sz w:val="22"/>
                <w:szCs w:val="24"/>
              </w:rPr>
              <w:t>к</w:t>
            </w:r>
            <w:r w:rsidRPr="000A0B3A">
              <w:rPr>
                <w:bCs/>
                <w:sz w:val="22"/>
                <w:szCs w:val="24"/>
              </w:rPr>
              <w:t>руга</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192 744,82</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38 184,32</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39 717,42</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36 875,92</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39 078,92</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38 888,32</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0,02</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0,02</w:t>
            </w:r>
          </w:p>
        </w:tc>
      </w:tr>
      <w:tr w:rsidR="00897F34" w:rsidRPr="000A0B3A" w:rsidTr="00FD3AB0">
        <w:trPr>
          <w:trHeight w:val="480"/>
          <w:jc w:val="right"/>
        </w:trPr>
        <w:tc>
          <w:tcPr>
            <w:tcW w:w="3295" w:type="dxa"/>
            <w:gridSpan w:val="3"/>
            <w:vMerge/>
            <w:tcBorders>
              <w:top w:val="single" w:sz="4" w:space="0" w:color="auto"/>
              <w:left w:val="single" w:sz="4" w:space="0" w:color="auto"/>
              <w:bottom w:val="single" w:sz="4" w:space="0" w:color="auto"/>
              <w:right w:val="single" w:sz="4" w:space="0" w:color="auto"/>
            </w:tcBorders>
            <w:hideMark/>
          </w:tcPr>
          <w:p w:rsidR="00897F34" w:rsidRPr="000A0B3A" w:rsidRDefault="00897F34" w:rsidP="000A0B3A">
            <w:pPr>
              <w:jc w:val="center"/>
              <w:rPr>
                <w:bCs/>
                <w:sz w:val="22"/>
                <w:szCs w:val="24"/>
              </w:rPr>
            </w:pPr>
          </w:p>
        </w:tc>
        <w:tc>
          <w:tcPr>
            <w:tcW w:w="1134" w:type="dxa"/>
            <w:tcBorders>
              <w:top w:val="nil"/>
              <w:left w:val="nil"/>
              <w:bottom w:val="single" w:sz="4" w:space="0" w:color="auto"/>
              <w:right w:val="single" w:sz="4" w:space="0" w:color="auto"/>
            </w:tcBorders>
            <w:shd w:val="clear" w:color="auto" w:fill="auto"/>
            <w:hideMark/>
          </w:tcPr>
          <w:p w:rsidR="00897F34" w:rsidRPr="000A0B3A" w:rsidRDefault="00897F34" w:rsidP="000A0B3A">
            <w:pPr>
              <w:jc w:val="center"/>
              <w:rPr>
                <w:bCs/>
                <w:sz w:val="22"/>
                <w:szCs w:val="24"/>
              </w:rPr>
            </w:pPr>
            <w:r w:rsidRPr="000A0B3A">
              <w:rPr>
                <w:bCs/>
                <w:sz w:val="22"/>
                <w:szCs w:val="24"/>
              </w:rPr>
              <w:t>местный бюджет</w:t>
            </w:r>
          </w:p>
        </w:tc>
        <w:tc>
          <w:tcPr>
            <w:tcW w:w="110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sz w:val="22"/>
                <w:szCs w:val="24"/>
              </w:rPr>
            </w:pPr>
            <w:r w:rsidRPr="000A0B3A">
              <w:rPr>
                <w:sz w:val="22"/>
                <w:szCs w:val="24"/>
              </w:rPr>
              <w:t>х</w:t>
            </w:r>
          </w:p>
        </w:tc>
        <w:tc>
          <w:tcPr>
            <w:tcW w:w="1134"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762 358,04</w:t>
            </w:r>
          </w:p>
        </w:tc>
        <w:tc>
          <w:tcPr>
            <w:tcW w:w="156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192 485,57</w:t>
            </w:r>
          </w:p>
        </w:tc>
        <w:tc>
          <w:tcPr>
            <w:tcW w:w="127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193 451,86</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155 700,65</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90 630,49</w:t>
            </w:r>
          </w:p>
        </w:tc>
        <w:tc>
          <w:tcPr>
            <w:tcW w:w="1276"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69 005,55</w:t>
            </w:r>
          </w:p>
        </w:tc>
        <w:tc>
          <w:tcPr>
            <w:tcW w:w="1205"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30 542,02</w:t>
            </w:r>
          </w:p>
        </w:tc>
        <w:tc>
          <w:tcPr>
            <w:tcW w:w="1140" w:type="dxa"/>
            <w:tcBorders>
              <w:top w:val="nil"/>
              <w:left w:val="nil"/>
              <w:bottom w:val="single" w:sz="4" w:space="0" w:color="auto"/>
              <w:right w:val="single" w:sz="4" w:space="0" w:color="auto"/>
            </w:tcBorders>
            <w:shd w:val="clear" w:color="auto" w:fill="auto"/>
            <w:noWrap/>
            <w:hideMark/>
          </w:tcPr>
          <w:p w:rsidR="00897F34" w:rsidRPr="000A0B3A" w:rsidRDefault="00897F34" w:rsidP="000A0B3A">
            <w:pPr>
              <w:jc w:val="center"/>
              <w:rPr>
                <w:bCs/>
                <w:sz w:val="22"/>
                <w:szCs w:val="24"/>
              </w:rPr>
            </w:pPr>
            <w:r w:rsidRPr="000A0B3A">
              <w:rPr>
                <w:bCs/>
                <w:sz w:val="22"/>
                <w:szCs w:val="24"/>
              </w:rPr>
              <w:t>30 542,02</w:t>
            </w:r>
          </w:p>
        </w:tc>
      </w:tr>
    </w:tbl>
    <w:p w:rsidR="00897F34" w:rsidRPr="00FD3AB0" w:rsidRDefault="00FD3AB0" w:rsidP="00FD3AB0">
      <w:pPr>
        <w:ind w:left="13325"/>
        <w:jc w:val="center"/>
      </w:pPr>
      <w:r>
        <w:t xml:space="preserve">             .».</w:t>
      </w:r>
    </w:p>
    <w:p w:rsidR="00897F34" w:rsidRDefault="00897F34" w:rsidP="00561C0B">
      <w:pPr>
        <w:autoSpaceDE w:val="0"/>
        <w:autoSpaceDN w:val="0"/>
        <w:adjustRightInd w:val="0"/>
        <w:jc w:val="both"/>
      </w:pPr>
    </w:p>
    <w:p w:rsidR="00897F34" w:rsidRDefault="00897F34" w:rsidP="00561C0B">
      <w:pPr>
        <w:autoSpaceDE w:val="0"/>
        <w:autoSpaceDN w:val="0"/>
        <w:adjustRightInd w:val="0"/>
        <w:jc w:val="both"/>
      </w:pPr>
    </w:p>
    <w:p w:rsidR="00897F34" w:rsidRDefault="00897F34" w:rsidP="00561C0B">
      <w:pPr>
        <w:autoSpaceDE w:val="0"/>
        <w:autoSpaceDN w:val="0"/>
        <w:adjustRightInd w:val="0"/>
        <w:jc w:val="both"/>
      </w:pPr>
    </w:p>
    <w:p w:rsidR="00897F34" w:rsidRDefault="00897F34" w:rsidP="00561C0B">
      <w:pPr>
        <w:autoSpaceDE w:val="0"/>
        <w:autoSpaceDN w:val="0"/>
        <w:adjustRightInd w:val="0"/>
        <w:jc w:val="both"/>
      </w:pPr>
    </w:p>
    <w:p w:rsidR="00D470C6" w:rsidRDefault="00D470C6" w:rsidP="001A4C6C">
      <w:pPr>
        <w:ind w:left="10206"/>
        <w:rPr>
          <w:rFonts w:ascii="Calibri" w:eastAsia="Calibri" w:hAnsi="Calibri"/>
          <w:sz w:val="22"/>
          <w:szCs w:val="22"/>
          <w:lang w:eastAsia="en-US"/>
        </w:rPr>
      </w:pPr>
    </w:p>
    <w:sectPr w:rsidR="00D470C6" w:rsidSect="00897F34">
      <w:pgSz w:w="16838" w:h="11906" w:orient="landscape"/>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1AC5" w:rsidRDefault="008A1AC5">
      <w:r>
        <w:separator/>
      </w:r>
    </w:p>
  </w:endnote>
  <w:endnote w:type="continuationSeparator" w:id="1">
    <w:p w:rsidR="008A1AC5" w:rsidRDefault="008A1A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1AC5" w:rsidRDefault="008A1AC5">
      <w:r>
        <w:separator/>
      </w:r>
    </w:p>
  </w:footnote>
  <w:footnote w:type="continuationSeparator" w:id="1">
    <w:p w:rsidR="008A1AC5" w:rsidRDefault="008A1A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FD3AB0" w:rsidRDefault="00B67C71">
        <w:pPr>
          <w:pStyle w:val="a4"/>
          <w:jc w:val="center"/>
        </w:pPr>
        <w:r>
          <w:fldChar w:fldCharType="begin"/>
        </w:r>
        <w:r w:rsidR="00FD3AB0">
          <w:instrText>PAGE   \* MERGEFORMAT</w:instrText>
        </w:r>
        <w:r>
          <w:fldChar w:fldCharType="separate"/>
        </w:r>
        <w:r w:rsidR="00672259">
          <w:rPr>
            <w:noProof/>
          </w:rPr>
          <w:t>4</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10318F"/>
    <w:multiLevelType w:val="singleLevel"/>
    <w:tmpl w:val="0419000F"/>
    <w:lvl w:ilvl="0">
      <w:start w:val="1"/>
      <w:numFmt w:val="decimal"/>
      <w:lvlText w:val="%1."/>
      <w:lvlJc w:val="left"/>
      <w:pPr>
        <w:tabs>
          <w:tab w:val="num" w:pos="360"/>
        </w:tabs>
        <w:ind w:left="360" w:hanging="360"/>
      </w:pPr>
    </w:lvl>
  </w:abstractNum>
  <w:abstractNum w:abstractNumId="6">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1923BCB"/>
    <w:multiLevelType w:val="multilevel"/>
    <w:tmpl w:val="7A3273DC"/>
    <w:lvl w:ilvl="0">
      <w:start w:val="1"/>
      <w:numFmt w:val="decimal"/>
      <w:lvlText w:val="%1."/>
      <w:lvlJc w:val="left"/>
      <w:pPr>
        <w:ind w:left="1916" w:hanging="1065"/>
      </w:pPr>
      <w:rPr>
        <w:rFonts w:hint="default"/>
      </w:rPr>
    </w:lvl>
    <w:lvl w:ilvl="1">
      <w:start w:val="1"/>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8">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0D5459A"/>
    <w:multiLevelType w:val="multilevel"/>
    <w:tmpl w:val="E41A4730"/>
    <w:lvl w:ilvl="0">
      <w:start w:val="1"/>
      <w:numFmt w:val="decimal"/>
      <w:lvlText w:val="%1."/>
      <w:lvlJc w:val="left"/>
      <w:pPr>
        <w:ind w:left="720" w:hanging="360"/>
      </w:pPr>
      <w:rPr>
        <w:rFonts w:cs="Times New Roman"/>
      </w:rPr>
    </w:lvl>
    <w:lvl w:ilvl="1">
      <w:start w:val="4"/>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4">
    <w:nsid w:val="38914592"/>
    <w:multiLevelType w:val="multilevel"/>
    <w:tmpl w:val="3662B014"/>
    <w:lvl w:ilvl="0">
      <w:start w:val="1"/>
      <w:numFmt w:val="decimal"/>
      <w:lvlText w:val="%1."/>
      <w:lvlJc w:val="left"/>
      <w:pPr>
        <w:ind w:left="1879" w:hanging="1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18">
    <w:nsid w:val="554C0D1D"/>
    <w:multiLevelType w:val="hybridMultilevel"/>
    <w:tmpl w:val="06D43608"/>
    <w:lvl w:ilvl="0" w:tplc="944248B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nsid w:val="69844C49"/>
    <w:multiLevelType w:val="hybridMultilevel"/>
    <w:tmpl w:val="B2304C4A"/>
    <w:lvl w:ilvl="0" w:tplc="5E961E60">
      <w:start w:val="1"/>
      <w:numFmt w:val="decimal"/>
      <w:lvlText w:val="%1."/>
      <w:lvlJc w:val="left"/>
      <w:pPr>
        <w:ind w:left="1834" w:hanging="112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4094491"/>
    <w:multiLevelType w:val="hybridMultilevel"/>
    <w:tmpl w:val="4FAAB236"/>
    <w:lvl w:ilvl="0" w:tplc="A156F41C">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EDD4A93"/>
    <w:multiLevelType w:val="hybridMultilevel"/>
    <w:tmpl w:val="6CB0F64C"/>
    <w:lvl w:ilvl="0" w:tplc="A156F41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7"/>
  </w:num>
  <w:num w:numId="10">
    <w:abstractNumId w:val="23"/>
  </w:num>
  <w:num w:numId="11">
    <w:abstractNumId w:val="18"/>
  </w:num>
  <w:num w:numId="12">
    <w:abstractNumId w:val="10"/>
  </w:num>
  <w:num w:numId="1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2"/>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5"/>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83682"/>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64FA"/>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3A"/>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447C"/>
    <w:rsid w:val="000D628B"/>
    <w:rsid w:val="000E063E"/>
    <w:rsid w:val="000E3C86"/>
    <w:rsid w:val="000E6746"/>
    <w:rsid w:val="000E6C83"/>
    <w:rsid w:val="000E7445"/>
    <w:rsid w:val="000F3259"/>
    <w:rsid w:val="000F6A29"/>
    <w:rsid w:val="001002E1"/>
    <w:rsid w:val="00101E06"/>
    <w:rsid w:val="0010246A"/>
    <w:rsid w:val="00102DDA"/>
    <w:rsid w:val="00103954"/>
    <w:rsid w:val="001052B1"/>
    <w:rsid w:val="0010707C"/>
    <w:rsid w:val="001073F0"/>
    <w:rsid w:val="00111057"/>
    <w:rsid w:val="0011220D"/>
    <w:rsid w:val="001149E4"/>
    <w:rsid w:val="00117910"/>
    <w:rsid w:val="00117E19"/>
    <w:rsid w:val="00133F44"/>
    <w:rsid w:val="001359AA"/>
    <w:rsid w:val="00142A70"/>
    <w:rsid w:val="00143E47"/>
    <w:rsid w:val="00143EEF"/>
    <w:rsid w:val="0014484B"/>
    <w:rsid w:val="0014488B"/>
    <w:rsid w:val="001448CA"/>
    <w:rsid w:val="00144C10"/>
    <w:rsid w:val="001501B7"/>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4C6C"/>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1B1C"/>
    <w:rsid w:val="001F57F1"/>
    <w:rsid w:val="002006CC"/>
    <w:rsid w:val="00202C09"/>
    <w:rsid w:val="002047CC"/>
    <w:rsid w:val="002049E2"/>
    <w:rsid w:val="0020543B"/>
    <w:rsid w:val="00206E05"/>
    <w:rsid w:val="00207E58"/>
    <w:rsid w:val="0021455F"/>
    <w:rsid w:val="00215140"/>
    <w:rsid w:val="00217D44"/>
    <w:rsid w:val="0022221D"/>
    <w:rsid w:val="00222FBA"/>
    <w:rsid w:val="00224837"/>
    <w:rsid w:val="00227D5E"/>
    <w:rsid w:val="00232C36"/>
    <w:rsid w:val="00233229"/>
    <w:rsid w:val="00233C54"/>
    <w:rsid w:val="002349B6"/>
    <w:rsid w:val="00237D49"/>
    <w:rsid w:val="00237E40"/>
    <w:rsid w:val="00240230"/>
    <w:rsid w:val="002413B5"/>
    <w:rsid w:val="00241888"/>
    <w:rsid w:val="00242890"/>
    <w:rsid w:val="00244F95"/>
    <w:rsid w:val="00245582"/>
    <w:rsid w:val="00245C4F"/>
    <w:rsid w:val="00247EF7"/>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820"/>
    <w:rsid w:val="002B3AA0"/>
    <w:rsid w:val="002B463E"/>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304"/>
    <w:rsid w:val="003157F0"/>
    <w:rsid w:val="00317A5D"/>
    <w:rsid w:val="003218C9"/>
    <w:rsid w:val="00321C83"/>
    <w:rsid w:val="00323D07"/>
    <w:rsid w:val="00323EF4"/>
    <w:rsid w:val="0032485B"/>
    <w:rsid w:val="00327666"/>
    <w:rsid w:val="003302AD"/>
    <w:rsid w:val="003321C0"/>
    <w:rsid w:val="00333344"/>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465E"/>
    <w:rsid w:val="00375F8F"/>
    <w:rsid w:val="0038106A"/>
    <w:rsid w:val="00381CED"/>
    <w:rsid w:val="00382C5D"/>
    <w:rsid w:val="003874D7"/>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01D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420"/>
    <w:rsid w:val="0042155D"/>
    <w:rsid w:val="004228E7"/>
    <w:rsid w:val="00427AE7"/>
    <w:rsid w:val="004331AA"/>
    <w:rsid w:val="00433800"/>
    <w:rsid w:val="004341C4"/>
    <w:rsid w:val="00434373"/>
    <w:rsid w:val="00436773"/>
    <w:rsid w:val="00436F7F"/>
    <w:rsid w:val="0044068E"/>
    <w:rsid w:val="00441CA8"/>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EA1"/>
    <w:rsid w:val="004C04FE"/>
    <w:rsid w:val="004C1293"/>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229C"/>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1C0B"/>
    <w:rsid w:val="00562798"/>
    <w:rsid w:val="00563E9F"/>
    <w:rsid w:val="0057411D"/>
    <w:rsid w:val="00575C02"/>
    <w:rsid w:val="00577E6F"/>
    <w:rsid w:val="005856D4"/>
    <w:rsid w:val="00585DB8"/>
    <w:rsid w:val="005869E2"/>
    <w:rsid w:val="00587AE8"/>
    <w:rsid w:val="0059101C"/>
    <w:rsid w:val="00593398"/>
    <w:rsid w:val="005948D2"/>
    <w:rsid w:val="005A4F56"/>
    <w:rsid w:val="005A5224"/>
    <w:rsid w:val="005A6E81"/>
    <w:rsid w:val="005A6EF7"/>
    <w:rsid w:val="005A7075"/>
    <w:rsid w:val="005A77C5"/>
    <w:rsid w:val="005B2149"/>
    <w:rsid w:val="005B2AC8"/>
    <w:rsid w:val="005B3237"/>
    <w:rsid w:val="005B36DB"/>
    <w:rsid w:val="005B5532"/>
    <w:rsid w:val="005C2152"/>
    <w:rsid w:val="005C34BC"/>
    <w:rsid w:val="005C3606"/>
    <w:rsid w:val="005C40B7"/>
    <w:rsid w:val="005C424A"/>
    <w:rsid w:val="005C7ADD"/>
    <w:rsid w:val="005D0B71"/>
    <w:rsid w:val="005D2D05"/>
    <w:rsid w:val="005D44A4"/>
    <w:rsid w:val="005D55E6"/>
    <w:rsid w:val="005D601A"/>
    <w:rsid w:val="005D7659"/>
    <w:rsid w:val="005E1222"/>
    <w:rsid w:val="005E1675"/>
    <w:rsid w:val="005E2FF8"/>
    <w:rsid w:val="005E34D9"/>
    <w:rsid w:val="005E7833"/>
    <w:rsid w:val="005E796E"/>
    <w:rsid w:val="005F00C1"/>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0E"/>
    <w:rsid w:val="00633181"/>
    <w:rsid w:val="006335FA"/>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259"/>
    <w:rsid w:val="00672D4D"/>
    <w:rsid w:val="006734D7"/>
    <w:rsid w:val="0067542F"/>
    <w:rsid w:val="0067645C"/>
    <w:rsid w:val="00676B9E"/>
    <w:rsid w:val="00676DDC"/>
    <w:rsid w:val="006809FA"/>
    <w:rsid w:val="00681FE6"/>
    <w:rsid w:val="006828E8"/>
    <w:rsid w:val="00682FE5"/>
    <w:rsid w:val="0068441D"/>
    <w:rsid w:val="00690274"/>
    <w:rsid w:val="00690E9D"/>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CA"/>
    <w:rsid w:val="007046D0"/>
    <w:rsid w:val="007063BA"/>
    <w:rsid w:val="0070664F"/>
    <w:rsid w:val="007071B3"/>
    <w:rsid w:val="0070755C"/>
    <w:rsid w:val="00707CB0"/>
    <w:rsid w:val="00712FE7"/>
    <w:rsid w:val="0071392A"/>
    <w:rsid w:val="00717CC0"/>
    <w:rsid w:val="00721326"/>
    <w:rsid w:val="007231A4"/>
    <w:rsid w:val="007239A3"/>
    <w:rsid w:val="007240BE"/>
    <w:rsid w:val="007256B2"/>
    <w:rsid w:val="007261D6"/>
    <w:rsid w:val="00726354"/>
    <w:rsid w:val="007321AE"/>
    <w:rsid w:val="007322FA"/>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730E6"/>
    <w:rsid w:val="00780B03"/>
    <w:rsid w:val="007821FA"/>
    <w:rsid w:val="00787438"/>
    <w:rsid w:val="00787988"/>
    <w:rsid w:val="00791F1E"/>
    <w:rsid w:val="0079273F"/>
    <w:rsid w:val="00792AC7"/>
    <w:rsid w:val="00795DFB"/>
    <w:rsid w:val="00797720"/>
    <w:rsid w:val="007A03F2"/>
    <w:rsid w:val="007A1EA5"/>
    <w:rsid w:val="007A2407"/>
    <w:rsid w:val="007A2C00"/>
    <w:rsid w:val="007A35A3"/>
    <w:rsid w:val="007A4440"/>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28E8"/>
    <w:rsid w:val="007D31DE"/>
    <w:rsid w:val="007D4BCE"/>
    <w:rsid w:val="007D4D49"/>
    <w:rsid w:val="007D5A68"/>
    <w:rsid w:val="007D61EB"/>
    <w:rsid w:val="007D7475"/>
    <w:rsid w:val="007D7B6F"/>
    <w:rsid w:val="007E102E"/>
    <w:rsid w:val="007E227F"/>
    <w:rsid w:val="007E2B97"/>
    <w:rsid w:val="007E366B"/>
    <w:rsid w:val="007E4F0E"/>
    <w:rsid w:val="007E634E"/>
    <w:rsid w:val="007E6C48"/>
    <w:rsid w:val="007E718B"/>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1E77"/>
    <w:rsid w:val="00833B31"/>
    <w:rsid w:val="008351FF"/>
    <w:rsid w:val="0084025E"/>
    <w:rsid w:val="00841375"/>
    <w:rsid w:val="008418DC"/>
    <w:rsid w:val="008423B1"/>
    <w:rsid w:val="00842861"/>
    <w:rsid w:val="00842EC6"/>
    <w:rsid w:val="00843710"/>
    <w:rsid w:val="00850A14"/>
    <w:rsid w:val="00851385"/>
    <w:rsid w:val="008515C7"/>
    <w:rsid w:val="008528DE"/>
    <w:rsid w:val="00853556"/>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97F34"/>
    <w:rsid w:val="008A1AC5"/>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2A94"/>
    <w:rsid w:val="00924955"/>
    <w:rsid w:val="0092760B"/>
    <w:rsid w:val="00931F7C"/>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D43"/>
    <w:rsid w:val="00960F1F"/>
    <w:rsid w:val="00963B3C"/>
    <w:rsid w:val="009640EA"/>
    <w:rsid w:val="009643E7"/>
    <w:rsid w:val="0096531B"/>
    <w:rsid w:val="00966571"/>
    <w:rsid w:val="0096771E"/>
    <w:rsid w:val="0097154F"/>
    <w:rsid w:val="00973AA3"/>
    <w:rsid w:val="0097679A"/>
    <w:rsid w:val="00983F5E"/>
    <w:rsid w:val="00986A2F"/>
    <w:rsid w:val="00991F77"/>
    <w:rsid w:val="00993845"/>
    <w:rsid w:val="00997BC5"/>
    <w:rsid w:val="009A0EE9"/>
    <w:rsid w:val="009A13C1"/>
    <w:rsid w:val="009A3300"/>
    <w:rsid w:val="009A4F8F"/>
    <w:rsid w:val="009A6A7D"/>
    <w:rsid w:val="009A7BB0"/>
    <w:rsid w:val="009B5522"/>
    <w:rsid w:val="009B5610"/>
    <w:rsid w:val="009B5A93"/>
    <w:rsid w:val="009B7C66"/>
    <w:rsid w:val="009C0BBB"/>
    <w:rsid w:val="009C20E4"/>
    <w:rsid w:val="009C23A1"/>
    <w:rsid w:val="009C3458"/>
    <w:rsid w:val="009C4CFA"/>
    <w:rsid w:val="009C55C9"/>
    <w:rsid w:val="009D0146"/>
    <w:rsid w:val="009D116D"/>
    <w:rsid w:val="009D14F8"/>
    <w:rsid w:val="009D1D12"/>
    <w:rsid w:val="009D4C63"/>
    <w:rsid w:val="009D7D59"/>
    <w:rsid w:val="009E0417"/>
    <w:rsid w:val="009E1033"/>
    <w:rsid w:val="009E26E0"/>
    <w:rsid w:val="009E4687"/>
    <w:rsid w:val="009E5DB6"/>
    <w:rsid w:val="009E60E5"/>
    <w:rsid w:val="009E622C"/>
    <w:rsid w:val="009E674B"/>
    <w:rsid w:val="009F0FDC"/>
    <w:rsid w:val="009F133B"/>
    <w:rsid w:val="009F1CA5"/>
    <w:rsid w:val="009F2AD2"/>
    <w:rsid w:val="009F2FDC"/>
    <w:rsid w:val="009F6037"/>
    <w:rsid w:val="009F7226"/>
    <w:rsid w:val="00A00128"/>
    <w:rsid w:val="00A015FC"/>
    <w:rsid w:val="00A02C1B"/>
    <w:rsid w:val="00A044D6"/>
    <w:rsid w:val="00A11A99"/>
    <w:rsid w:val="00A12BF1"/>
    <w:rsid w:val="00A1406D"/>
    <w:rsid w:val="00A208BC"/>
    <w:rsid w:val="00A222CB"/>
    <w:rsid w:val="00A244A2"/>
    <w:rsid w:val="00A24BDF"/>
    <w:rsid w:val="00A25550"/>
    <w:rsid w:val="00A25BC2"/>
    <w:rsid w:val="00A268DF"/>
    <w:rsid w:val="00A274BC"/>
    <w:rsid w:val="00A278F5"/>
    <w:rsid w:val="00A27F3B"/>
    <w:rsid w:val="00A30114"/>
    <w:rsid w:val="00A310BE"/>
    <w:rsid w:val="00A31123"/>
    <w:rsid w:val="00A343B3"/>
    <w:rsid w:val="00A3524B"/>
    <w:rsid w:val="00A356DC"/>
    <w:rsid w:val="00A35EBF"/>
    <w:rsid w:val="00A3613A"/>
    <w:rsid w:val="00A439E2"/>
    <w:rsid w:val="00A458B1"/>
    <w:rsid w:val="00A46B67"/>
    <w:rsid w:val="00A47AB3"/>
    <w:rsid w:val="00A54E21"/>
    <w:rsid w:val="00A5593A"/>
    <w:rsid w:val="00A55C85"/>
    <w:rsid w:val="00A56D4C"/>
    <w:rsid w:val="00A57E59"/>
    <w:rsid w:val="00A60552"/>
    <w:rsid w:val="00A62239"/>
    <w:rsid w:val="00A64D13"/>
    <w:rsid w:val="00A67490"/>
    <w:rsid w:val="00A70F1B"/>
    <w:rsid w:val="00A7186E"/>
    <w:rsid w:val="00A731FB"/>
    <w:rsid w:val="00A7409D"/>
    <w:rsid w:val="00A74546"/>
    <w:rsid w:val="00A7508E"/>
    <w:rsid w:val="00A75AA5"/>
    <w:rsid w:val="00A82D7A"/>
    <w:rsid w:val="00A82F33"/>
    <w:rsid w:val="00A84D1B"/>
    <w:rsid w:val="00A86760"/>
    <w:rsid w:val="00A90113"/>
    <w:rsid w:val="00A93620"/>
    <w:rsid w:val="00A95CDE"/>
    <w:rsid w:val="00A969A2"/>
    <w:rsid w:val="00A96F65"/>
    <w:rsid w:val="00AA020F"/>
    <w:rsid w:val="00AA1323"/>
    <w:rsid w:val="00AA53BE"/>
    <w:rsid w:val="00AA6A16"/>
    <w:rsid w:val="00AA7581"/>
    <w:rsid w:val="00AA7CFB"/>
    <w:rsid w:val="00AB03EC"/>
    <w:rsid w:val="00AB0A2E"/>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3F91"/>
    <w:rsid w:val="00AE46B7"/>
    <w:rsid w:val="00AE6164"/>
    <w:rsid w:val="00AE67D8"/>
    <w:rsid w:val="00AE6CD9"/>
    <w:rsid w:val="00AF0323"/>
    <w:rsid w:val="00AF08F4"/>
    <w:rsid w:val="00AF21B1"/>
    <w:rsid w:val="00AF2C49"/>
    <w:rsid w:val="00AF3E41"/>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8D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67C71"/>
    <w:rsid w:val="00B7165E"/>
    <w:rsid w:val="00B86C0A"/>
    <w:rsid w:val="00B87595"/>
    <w:rsid w:val="00B92159"/>
    <w:rsid w:val="00B9430A"/>
    <w:rsid w:val="00B947A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0B47"/>
    <w:rsid w:val="00BE1B1E"/>
    <w:rsid w:val="00BE2145"/>
    <w:rsid w:val="00BE2A37"/>
    <w:rsid w:val="00BE3047"/>
    <w:rsid w:val="00BE3085"/>
    <w:rsid w:val="00BE36E8"/>
    <w:rsid w:val="00BE7D0B"/>
    <w:rsid w:val="00BF1C1A"/>
    <w:rsid w:val="00BF29F5"/>
    <w:rsid w:val="00BF3055"/>
    <w:rsid w:val="00BF71E6"/>
    <w:rsid w:val="00C00870"/>
    <w:rsid w:val="00C01321"/>
    <w:rsid w:val="00C0312C"/>
    <w:rsid w:val="00C04164"/>
    <w:rsid w:val="00C04FE9"/>
    <w:rsid w:val="00C0544D"/>
    <w:rsid w:val="00C0680F"/>
    <w:rsid w:val="00C0721E"/>
    <w:rsid w:val="00C119C9"/>
    <w:rsid w:val="00C12DD6"/>
    <w:rsid w:val="00C13F9A"/>
    <w:rsid w:val="00C2323E"/>
    <w:rsid w:val="00C25104"/>
    <w:rsid w:val="00C31DBE"/>
    <w:rsid w:val="00C32104"/>
    <w:rsid w:val="00C332CD"/>
    <w:rsid w:val="00C33BFF"/>
    <w:rsid w:val="00C4055D"/>
    <w:rsid w:val="00C4675F"/>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16AB"/>
    <w:rsid w:val="00C933DA"/>
    <w:rsid w:val="00C94021"/>
    <w:rsid w:val="00C94FC9"/>
    <w:rsid w:val="00C95B87"/>
    <w:rsid w:val="00C95D51"/>
    <w:rsid w:val="00C96D14"/>
    <w:rsid w:val="00CA001F"/>
    <w:rsid w:val="00CA23DE"/>
    <w:rsid w:val="00CA380B"/>
    <w:rsid w:val="00CA7790"/>
    <w:rsid w:val="00CB714C"/>
    <w:rsid w:val="00CC01B1"/>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6A1B"/>
    <w:rsid w:val="00D27DE9"/>
    <w:rsid w:val="00D3171C"/>
    <w:rsid w:val="00D31D5F"/>
    <w:rsid w:val="00D3321F"/>
    <w:rsid w:val="00D401FC"/>
    <w:rsid w:val="00D41DDE"/>
    <w:rsid w:val="00D42784"/>
    <w:rsid w:val="00D448AF"/>
    <w:rsid w:val="00D461CE"/>
    <w:rsid w:val="00D470C6"/>
    <w:rsid w:val="00D50BCA"/>
    <w:rsid w:val="00D51007"/>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57A18"/>
    <w:rsid w:val="00E6187C"/>
    <w:rsid w:val="00E63D11"/>
    <w:rsid w:val="00E66F70"/>
    <w:rsid w:val="00E67167"/>
    <w:rsid w:val="00E74519"/>
    <w:rsid w:val="00E75F46"/>
    <w:rsid w:val="00E8023B"/>
    <w:rsid w:val="00E81984"/>
    <w:rsid w:val="00E8655C"/>
    <w:rsid w:val="00E87DFF"/>
    <w:rsid w:val="00E92741"/>
    <w:rsid w:val="00E93329"/>
    <w:rsid w:val="00E93D2F"/>
    <w:rsid w:val="00E94930"/>
    <w:rsid w:val="00E94F62"/>
    <w:rsid w:val="00E977E8"/>
    <w:rsid w:val="00EA027B"/>
    <w:rsid w:val="00EA0591"/>
    <w:rsid w:val="00EA1102"/>
    <w:rsid w:val="00EA23BF"/>
    <w:rsid w:val="00EA467B"/>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03E3"/>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5404"/>
    <w:rsid w:val="00F46457"/>
    <w:rsid w:val="00F53031"/>
    <w:rsid w:val="00F544F3"/>
    <w:rsid w:val="00F61312"/>
    <w:rsid w:val="00F62EF4"/>
    <w:rsid w:val="00F63A60"/>
    <w:rsid w:val="00F63C3A"/>
    <w:rsid w:val="00F70050"/>
    <w:rsid w:val="00F711BC"/>
    <w:rsid w:val="00F71D65"/>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D3AB0"/>
    <w:rsid w:val="00FD6955"/>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uiPriority w:val="1"/>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 w:type="table" w:customStyle="1" w:styleId="2f9">
    <w:name w:val="Сетка таблицы2"/>
    <w:basedOn w:val="a2"/>
    <w:next w:val="ab"/>
    <w:uiPriority w:val="59"/>
    <w:rsid w:val="007046C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b"/>
    <w:rsid w:val="00561C0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97F34"/>
    <w:pPr>
      <w:autoSpaceDE w:val="0"/>
      <w:autoSpaceDN w:val="0"/>
      <w:adjustRightInd w:val="0"/>
      <w:jc w:val="center"/>
    </w:pPr>
    <w:rPr>
      <w:rFonts w:ascii="Arial" w:eastAsia="Calibri" w:hAnsi="Arial" w:cs="Arial"/>
      <w:color w:val="000000"/>
      <w:sz w:val="24"/>
      <w:szCs w:val="24"/>
      <w:lang w:eastAsia="en-US"/>
    </w:rPr>
  </w:style>
  <w:style w:type="paragraph" w:customStyle="1" w:styleId="230">
    <w:name w:val="Основной текст с отступом 23"/>
    <w:basedOn w:val="3c"/>
    <w:rsid w:val="00897F34"/>
    <w:pPr>
      <w:ind w:firstLine="709"/>
      <w:jc w:val="both"/>
    </w:pPr>
    <w:rPr>
      <w:snapToGrid w:val="0"/>
    </w:rPr>
  </w:style>
  <w:style w:type="paragraph" w:customStyle="1" w:styleId="3c">
    <w:name w:val="Обычный3"/>
    <w:rsid w:val="00897F34"/>
    <w:rPr>
      <w:sz w:val="28"/>
    </w:rPr>
  </w:style>
  <w:style w:type="paragraph" w:customStyle="1" w:styleId="3d">
    <w:name w:val="Основной текст3"/>
    <w:basedOn w:val="3c"/>
    <w:rsid w:val="00897F34"/>
    <w:pPr>
      <w:snapToGrid w:val="0"/>
      <w:jc w:val="both"/>
    </w:pPr>
    <w:rPr>
      <w:rFonts w:ascii="a_Timer" w:hAnsi="a_Timer"/>
    </w:rPr>
  </w:style>
  <w:style w:type="paragraph" w:customStyle="1" w:styleId="231">
    <w:name w:val="Основной текст 23"/>
    <w:basedOn w:val="a"/>
    <w:rsid w:val="00897F34"/>
    <w:pPr>
      <w:jc w:val="both"/>
    </w:pPr>
    <w:rPr>
      <w:szCs w:val="20"/>
    </w:rPr>
  </w:style>
  <w:style w:type="character" w:customStyle="1" w:styleId="affffffc">
    <w:name w:val="Знак"/>
    <w:rsid w:val="00897F34"/>
    <w:rPr>
      <w:rFonts w:ascii="Arial" w:hAnsi="Arial" w:cs="Arial"/>
      <w:b/>
      <w:bCs/>
      <w:i/>
      <w:iCs/>
      <w:sz w:val="28"/>
      <w:szCs w:val="28"/>
      <w:lang w:val="ru-RU" w:eastAsia="ar-SA" w:bidi="ar-SA"/>
    </w:rPr>
  </w:style>
  <w:style w:type="character" w:customStyle="1" w:styleId="1fff7">
    <w:name w:val="Знак1"/>
    <w:rsid w:val="00897F34"/>
    <w:rPr>
      <w:rFonts w:ascii="Arial" w:hAnsi="Arial" w:cs="Arial"/>
      <w:b/>
      <w:bCs/>
      <w:i/>
      <w:iCs/>
      <w:sz w:val="28"/>
      <w:szCs w:val="28"/>
      <w:lang w:val="ru-RU" w:eastAsia="ar-SA" w:bidi="ar-SA"/>
    </w:rPr>
  </w:style>
  <w:style w:type="character" w:customStyle="1" w:styleId="1fff8">
    <w:name w:val="Знак Знак1"/>
    <w:rsid w:val="00897F34"/>
    <w:rPr>
      <w:sz w:val="24"/>
      <w:szCs w:val="24"/>
      <w:u w:val="single"/>
      <w:lang w:val="ru-RU" w:eastAsia="ar-SA" w:bidi="ar-SA"/>
    </w:rPr>
  </w:style>
  <w:style w:type="character" w:customStyle="1" w:styleId="21e">
    <w:name w:val="Знак2 Знак Знак1"/>
    <w:rsid w:val="00897F34"/>
    <w:rPr>
      <w:rFonts w:ascii="Arial" w:hAnsi="Arial" w:cs="Arial"/>
      <w:b/>
      <w:bCs/>
      <w:i/>
      <w:iCs/>
      <w:sz w:val="28"/>
      <w:szCs w:val="28"/>
      <w:lang w:val="ru-RU" w:eastAsia="ar-SA" w:bidi="ar-SA"/>
    </w:rPr>
  </w:style>
  <w:style w:type="character" w:customStyle="1" w:styleId="affffffd">
    <w:name w:val="Знак Знак Знак Знак"/>
    <w:rsid w:val="00897F34"/>
    <w:rPr>
      <w:sz w:val="24"/>
      <w:szCs w:val="24"/>
      <w:lang w:val="ru-RU" w:eastAsia="ar-SA" w:bidi="ar-SA"/>
    </w:rPr>
  </w:style>
  <w:style w:type="character" w:customStyle="1" w:styleId="3e">
    <w:name w:val="Знак3 Знак Знак"/>
    <w:rsid w:val="00897F34"/>
    <w:rPr>
      <w:b/>
      <w:sz w:val="24"/>
      <w:szCs w:val="24"/>
      <w:u w:val="single"/>
      <w:lang w:val="ru-RU" w:eastAsia="ar-SA" w:bidi="ar-SA"/>
    </w:rPr>
  </w:style>
  <w:style w:type="character" w:customStyle="1" w:styleId="2fa">
    <w:name w:val="Знак2 Знак Знак"/>
    <w:rsid w:val="00897F34"/>
    <w:rPr>
      <w:b/>
      <w:bCs/>
      <w:sz w:val="24"/>
      <w:szCs w:val="24"/>
      <w:lang w:val="ru-RU" w:eastAsia="ar-SA" w:bidi="ar-SA"/>
    </w:rPr>
  </w:style>
  <w:style w:type="character" w:customStyle="1" w:styleId="1fff9">
    <w:name w:val="Знак1 Знак Знак"/>
    <w:rsid w:val="00897F34"/>
    <w:rPr>
      <w:sz w:val="24"/>
      <w:szCs w:val="24"/>
      <w:lang w:val="ru-RU" w:eastAsia="ar-SA" w:bidi="ar-SA"/>
    </w:rPr>
  </w:style>
  <w:style w:type="paragraph" w:customStyle="1" w:styleId="3f">
    <w:name w:val="Название объекта3"/>
    <w:basedOn w:val="a"/>
    <w:rsid w:val="00897F34"/>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897F34"/>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897F34"/>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897F34"/>
    <w:pPr>
      <w:suppressAutoHyphens/>
      <w:spacing w:before="280" w:after="280" w:line="360" w:lineRule="auto"/>
      <w:ind w:firstLine="709"/>
      <w:jc w:val="both"/>
    </w:pPr>
    <w:rPr>
      <w:szCs w:val="24"/>
      <w:lang w:eastAsia="ar-SA"/>
    </w:rPr>
  </w:style>
  <w:style w:type="paragraph" w:customStyle="1" w:styleId="2fb">
    <w:name w:val="Знак2"/>
    <w:basedOn w:val="a"/>
    <w:rsid w:val="00897F3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897F34"/>
    <w:pPr>
      <w:spacing w:after="160" w:line="240" w:lineRule="exact"/>
    </w:pPr>
    <w:rPr>
      <w:rFonts w:ascii="Verdana" w:hAnsi="Verdana"/>
      <w:sz w:val="20"/>
      <w:szCs w:val="20"/>
      <w:lang w:val="en-US" w:eastAsia="en-US"/>
    </w:rPr>
  </w:style>
  <w:style w:type="paragraph" w:customStyle="1" w:styleId="xl183">
    <w:name w:val="xl183"/>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897F3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897F3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897F34"/>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897F34"/>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897F34"/>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897F34"/>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897F3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897F34"/>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897F34"/>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897F34"/>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897F34"/>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897F34"/>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897F34"/>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897F34"/>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897F34"/>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897F34"/>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897F3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897F3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897F34"/>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897F34"/>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897F34"/>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897F34"/>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897F34"/>
    <w:pPr>
      <w:spacing w:before="100" w:beforeAutospacing="1" w:after="100" w:afterAutospacing="1"/>
      <w:textAlignment w:val="center"/>
    </w:pPr>
    <w:rPr>
      <w:sz w:val="18"/>
      <w:szCs w:val="18"/>
    </w:rPr>
  </w:style>
  <w:style w:type="paragraph" w:customStyle="1" w:styleId="xl220">
    <w:name w:val="xl220"/>
    <w:basedOn w:val="a"/>
    <w:rsid w:val="00897F34"/>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897F34"/>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897F34"/>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897F34"/>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897F34"/>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897F34"/>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897F34"/>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897F34"/>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897F34"/>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897F34"/>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897F34"/>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897F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897F34"/>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897F34"/>
    <w:pPr>
      <w:spacing w:before="100" w:beforeAutospacing="1" w:after="100" w:afterAutospacing="1"/>
      <w:textAlignment w:val="center"/>
    </w:pPr>
    <w:rPr>
      <w:b/>
      <w:bCs/>
      <w:sz w:val="20"/>
      <w:szCs w:val="20"/>
    </w:rPr>
  </w:style>
  <w:style w:type="paragraph" w:customStyle="1" w:styleId="xl244">
    <w:name w:val="xl244"/>
    <w:basedOn w:val="a"/>
    <w:rsid w:val="00897F34"/>
    <w:pPr>
      <w:spacing w:before="100" w:beforeAutospacing="1" w:after="100" w:afterAutospacing="1"/>
      <w:textAlignment w:val="center"/>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7221208">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1801291">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126854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9110108">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3746161">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1596606">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518857">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573027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05613871">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782217">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9E4CB-39F9-467E-BC84-A5CCBA0C2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3937</Words>
  <Characters>22441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26326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2016-07-19T11:02:00Z</cp:lastPrinted>
  <dcterms:created xsi:type="dcterms:W3CDTF">2016-08-17T08:11:00Z</dcterms:created>
  <dcterms:modified xsi:type="dcterms:W3CDTF">2016-08-17T08:11:00Z</dcterms:modified>
</cp:coreProperties>
</file>